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71B" w:rsidRDefault="0071771B" w:rsidP="0071771B">
      <w:pPr>
        <w:jc w:val="center"/>
        <w:rPr>
          <w:rFonts w:ascii="Calibri" w:eastAsia="Calibri" w:hAnsi="Calibri" w:cs="Calibri"/>
          <w:sz w:val="36"/>
        </w:rPr>
      </w:pPr>
      <w:r>
        <w:rPr>
          <w:rFonts w:ascii="Calibri" w:eastAsia="Calibri" w:hAnsi="Calibri" w:cs="Calibri"/>
          <w:b/>
          <w:sz w:val="36"/>
          <w:u w:val="single"/>
        </w:rPr>
        <w:t>Princess Distress Characters</w:t>
      </w:r>
    </w:p>
    <w:p w:rsidR="0071771B" w:rsidRDefault="0071771B" w:rsidP="0071771B">
      <w:pPr>
        <w:jc w:val="center"/>
        <w:rPr>
          <w:rFonts w:ascii="Calibri" w:eastAsia="Calibri" w:hAnsi="Calibri" w:cs="Calibri"/>
        </w:rPr>
      </w:pPr>
      <w:r>
        <w:rPr>
          <w:rFonts w:ascii="Calibri" w:eastAsia="Calibri" w:hAnsi="Calibri" w:cs="Calibri"/>
        </w:rPr>
        <w:t>Chris Baldwin, Brandon Knight, Matt Klaasse, and Zachary Pligge</w:t>
      </w:r>
    </w:p>
    <w:p w:rsidR="0071771B" w:rsidRDefault="0071771B" w:rsidP="0071771B">
      <w:pPr>
        <w:jc w:val="center"/>
        <w:rPr>
          <w:rFonts w:ascii="Calibri" w:eastAsia="Calibri" w:hAnsi="Calibri" w:cs="Calibri"/>
        </w:rPr>
      </w:pPr>
    </w:p>
    <w:p w:rsidR="0071771B" w:rsidRDefault="0071771B" w:rsidP="0071771B">
      <w:pPr>
        <w:tabs>
          <w:tab w:val="left" w:pos="2955"/>
        </w:tabs>
        <w:rPr>
          <w:rFonts w:ascii="Calibri" w:eastAsia="Calibri" w:hAnsi="Calibri" w:cs="Calibri"/>
          <w:b/>
          <w:sz w:val="32"/>
          <w:szCs w:val="32"/>
          <w:u w:val="single"/>
        </w:rPr>
      </w:pPr>
      <w:r w:rsidRPr="001C1DC3">
        <w:rPr>
          <w:rFonts w:ascii="Calibri" w:eastAsia="Calibri" w:hAnsi="Calibri" w:cs="Calibri"/>
          <w:b/>
          <w:sz w:val="32"/>
          <w:szCs w:val="32"/>
          <w:u w:val="single"/>
        </w:rPr>
        <w:t>Executive Summary</w:t>
      </w:r>
      <w:r w:rsidR="001C1DC3" w:rsidRPr="001C1DC3">
        <w:rPr>
          <w:rFonts w:ascii="Calibri" w:eastAsia="Calibri" w:hAnsi="Calibri" w:cs="Calibri"/>
          <w:b/>
          <w:sz w:val="32"/>
          <w:szCs w:val="32"/>
          <w:u w:val="single"/>
        </w:rPr>
        <w:t>:</w:t>
      </w:r>
    </w:p>
    <w:p w:rsidR="00C642B6" w:rsidRDefault="00C642B6" w:rsidP="00C642B6">
      <w:pPr>
        <w:tabs>
          <w:tab w:val="left" w:pos="2955"/>
        </w:tabs>
        <w:rPr>
          <w:rFonts w:ascii="Calibri" w:eastAsia="Calibri" w:hAnsi="Calibri" w:cs="Calibri"/>
        </w:rPr>
      </w:pPr>
      <w:r>
        <w:rPr>
          <w:rFonts w:ascii="Calibri" w:eastAsia="Calibri" w:hAnsi="Calibri" w:cs="Calibri"/>
        </w:rPr>
        <w:t>Princess Distress contains one main playable character, and one main enemy.  Besides that, this game has a plethora of characters, which are mostly enemies and sub-bosses.  The sub-bosses and enemies will be explained at the end of this document, but here is a brief overview of the two main characters and two sub-characters.</w:t>
      </w:r>
    </w:p>
    <w:p w:rsidR="00C642B6" w:rsidRDefault="00C642B6" w:rsidP="00C642B6">
      <w:pPr>
        <w:tabs>
          <w:tab w:val="left" w:pos="2955"/>
        </w:tabs>
        <w:rPr>
          <w:rFonts w:ascii="Calibri" w:eastAsia="Calibri" w:hAnsi="Calibri" w:cs="Calibri"/>
        </w:rPr>
      </w:pPr>
      <w:r>
        <w:rPr>
          <w:rFonts w:ascii="Calibri" w:eastAsia="Calibri" w:hAnsi="Calibri" w:cs="Calibri"/>
        </w:rPr>
        <w:t>Princess Kiwi</w:t>
      </w:r>
      <w:r w:rsidR="00D54332">
        <w:rPr>
          <w:rFonts w:ascii="Calibri" w:eastAsia="Calibri" w:hAnsi="Calibri" w:cs="Calibri"/>
        </w:rPr>
        <w:t xml:space="preserve"> is the main character of the game and the player’s avatar.</w:t>
      </w:r>
      <w:r w:rsidR="00C46F4D">
        <w:rPr>
          <w:rFonts w:ascii="Calibri" w:eastAsia="Calibri" w:hAnsi="Calibri" w:cs="Calibri"/>
        </w:rPr>
        <w:t xml:space="preserve">  Kiwi was born and raised on Thera, in her parent’s kingdom, and into the royal family.  She is the older sister to the prince.</w:t>
      </w:r>
      <w:r w:rsidR="000D4C8E">
        <w:rPr>
          <w:rFonts w:ascii="Calibri" w:eastAsia="Calibri" w:hAnsi="Calibri" w:cs="Calibri"/>
        </w:rPr>
        <w:t xml:space="preserve">  She is very gifted, excelling at everything she ever did, and always outperforming her younger brother, the prince.  She is very naïve, and doesn’t understand that her younger brother is plotting to take control of the kingdom from their parent and her.</w:t>
      </w:r>
    </w:p>
    <w:p w:rsidR="00D54332" w:rsidRDefault="00D54332" w:rsidP="00C642B6">
      <w:pPr>
        <w:tabs>
          <w:tab w:val="left" w:pos="2955"/>
        </w:tabs>
        <w:rPr>
          <w:rFonts w:ascii="Calibri" w:eastAsia="Calibri" w:hAnsi="Calibri" w:cs="Calibri"/>
        </w:rPr>
      </w:pPr>
      <w:r>
        <w:rPr>
          <w:rFonts w:ascii="Calibri" w:eastAsia="Calibri" w:hAnsi="Calibri" w:cs="Calibri"/>
        </w:rPr>
        <w:t>The Prince is the second main character of the game, the non-playable final boss.</w:t>
      </w:r>
      <w:r w:rsidR="00C46F4D">
        <w:rPr>
          <w:rFonts w:ascii="Calibri" w:eastAsia="Calibri" w:hAnsi="Calibri" w:cs="Calibri"/>
        </w:rPr>
        <w:t xml:space="preserve">  He was born and raised</w:t>
      </w:r>
      <w:r w:rsidR="00E44C39">
        <w:rPr>
          <w:rFonts w:ascii="Calibri" w:eastAsia="Calibri" w:hAnsi="Calibri" w:cs="Calibri"/>
        </w:rPr>
        <w:t xml:space="preserve"> on Thera, in his parent’s kingdom, and into the royal family.  He is the younger brother to the princess.</w:t>
      </w:r>
      <w:r w:rsidR="000D4C8E">
        <w:rPr>
          <w:rFonts w:ascii="Calibri" w:eastAsia="Calibri" w:hAnsi="Calibri" w:cs="Calibri"/>
        </w:rPr>
        <w:t xml:space="preserve">  The prince is very exceptional in his studies, and was trained by the knights of the kingdom.  But with everything he ever did, he was always overshadowed by his older sister.  He grew bitter and knew she would take over Thera, not him.  He started plotting against her and his family.</w:t>
      </w:r>
    </w:p>
    <w:p w:rsidR="00D54332" w:rsidRDefault="00D54332" w:rsidP="00C642B6">
      <w:pPr>
        <w:tabs>
          <w:tab w:val="left" w:pos="2955"/>
        </w:tabs>
        <w:rPr>
          <w:rFonts w:ascii="Calibri" w:eastAsia="Calibri" w:hAnsi="Calibri" w:cs="Calibri"/>
        </w:rPr>
      </w:pPr>
      <w:r>
        <w:rPr>
          <w:rFonts w:ascii="Calibri" w:eastAsia="Calibri" w:hAnsi="Calibri" w:cs="Calibri"/>
        </w:rPr>
        <w:t>Helga Von-Smith is a sub-character, one of the main level bosses.  She can be found on the Pirate Party level.</w:t>
      </w:r>
      <w:r w:rsidR="00E12B47">
        <w:rPr>
          <w:rFonts w:ascii="Calibri" w:eastAsia="Calibri" w:hAnsi="Calibri" w:cs="Calibri"/>
        </w:rPr>
        <w:t xml:space="preserve">  Helga was born on a small island called Pirate Cove, and raised by a ruthless pirate guild.  She is well-educated in the pirate art of pillaging and plundering.  She was always unnaturally large, more than twice the size of a normal human, because of her heritage.  She took over her pirate clan and soon every pirate guild.  In order to gain more power and wealth, she made a deal with the prince</w:t>
      </w:r>
      <w:r w:rsidR="00971AE1">
        <w:rPr>
          <w:rFonts w:ascii="Calibri" w:eastAsia="Calibri" w:hAnsi="Calibri" w:cs="Calibri"/>
        </w:rPr>
        <w:t xml:space="preserve"> to help him take over Thera.</w:t>
      </w:r>
    </w:p>
    <w:p w:rsidR="00D54332" w:rsidRPr="00C642B6" w:rsidRDefault="00D54332" w:rsidP="00C642B6">
      <w:pPr>
        <w:tabs>
          <w:tab w:val="left" w:pos="2955"/>
        </w:tabs>
        <w:rPr>
          <w:rFonts w:ascii="Calibri" w:eastAsia="Calibri" w:hAnsi="Calibri" w:cs="Calibri"/>
        </w:rPr>
      </w:pPr>
      <w:r>
        <w:rPr>
          <w:rFonts w:ascii="Calibri" w:eastAsia="Calibri" w:hAnsi="Calibri" w:cs="Calibri"/>
        </w:rPr>
        <w:t>Steve the Ninja is a sub-character, one of the main level bosses.  He can be found on the Ninja level.</w:t>
      </w:r>
      <w:r w:rsidR="00D51B61">
        <w:rPr>
          <w:rFonts w:ascii="Calibri" w:eastAsia="Calibri" w:hAnsi="Calibri" w:cs="Calibri"/>
        </w:rPr>
        <w:t xml:space="preserve">  Steve was born and trained in the ninja camp that he is still located in.  He is well educated, and very deadly in the ninja arts.  He is very generous and caring to his tribe, but does not like outsiders.  When the prince came along, his tribe and himself took a stand but was easily overpowered by just the one man.  Steve struck a deal with the prince in order to protect his </w:t>
      </w:r>
      <w:r w:rsidR="00840997">
        <w:rPr>
          <w:rFonts w:ascii="Calibri" w:eastAsia="Calibri" w:hAnsi="Calibri" w:cs="Calibri"/>
        </w:rPr>
        <w:t>clan and gain power; he would have to help him take over Thera.  This is where Steve became corrupted, using the arts he learned from the prince and falling more and more into the darkness and corruption.</w:t>
      </w:r>
    </w:p>
    <w:p w:rsidR="001C1DC3" w:rsidRDefault="001C1DC3" w:rsidP="001C1DC3">
      <w:pPr>
        <w:tabs>
          <w:tab w:val="left" w:pos="2955"/>
        </w:tabs>
        <w:rPr>
          <w:rFonts w:ascii="Calibri" w:eastAsia="Calibri" w:hAnsi="Calibri" w:cs="Calibri"/>
        </w:rPr>
      </w:pPr>
      <w:r w:rsidRPr="001C1DC3">
        <w:rPr>
          <w:rFonts w:ascii="Calibri" w:eastAsia="Calibri" w:hAnsi="Calibri" w:cs="Calibri"/>
          <w:b/>
          <w:sz w:val="32"/>
          <w:szCs w:val="32"/>
          <w:u w:val="single"/>
        </w:rPr>
        <w:t>Main Characters:</w:t>
      </w:r>
    </w:p>
    <w:p w:rsidR="001C1DC3" w:rsidRPr="00E56062" w:rsidRDefault="001C1DC3" w:rsidP="00E56062">
      <w:pPr>
        <w:tabs>
          <w:tab w:val="left" w:pos="2955"/>
        </w:tabs>
        <w:spacing w:after="0"/>
        <w:jc w:val="center"/>
        <w:rPr>
          <w:rFonts w:ascii="Calibri" w:eastAsia="Calibri" w:hAnsi="Calibri" w:cs="Calibri"/>
          <w:b/>
          <w:sz w:val="28"/>
          <w:u w:val="single"/>
        </w:rPr>
      </w:pPr>
      <w:r>
        <w:rPr>
          <w:rFonts w:ascii="Calibri" w:eastAsia="Calibri" w:hAnsi="Calibri" w:cs="Calibri"/>
          <w:b/>
          <w:sz w:val="28"/>
          <w:u w:val="single"/>
        </w:rPr>
        <w:t>Princess Kiwi</w:t>
      </w:r>
    </w:p>
    <w:p w:rsidR="005F4FDD" w:rsidRPr="005F4FDD" w:rsidRDefault="00293216" w:rsidP="005F4FDD">
      <w:pPr>
        <w:rPr>
          <w:sz w:val="24"/>
          <w:szCs w:val="24"/>
        </w:rPr>
      </w:pPr>
      <w:r>
        <w:rPr>
          <w:b/>
          <w:sz w:val="24"/>
          <w:szCs w:val="24"/>
          <w:u w:val="single"/>
        </w:rPr>
        <w:lastRenderedPageBreak/>
        <w:t>Backgrounder</w:t>
      </w:r>
      <w:r w:rsidR="005F4FDD" w:rsidRPr="00E20B52">
        <w:rPr>
          <w:b/>
          <w:sz w:val="24"/>
          <w:szCs w:val="24"/>
          <w:u w:val="single"/>
        </w:rPr>
        <w:t xml:space="preserve"> Questions:</w:t>
      </w:r>
    </w:p>
    <w:p w:rsidR="005F4FDD" w:rsidRPr="00293216" w:rsidRDefault="005F4FDD" w:rsidP="00EA4A32">
      <w:pPr>
        <w:pStyle w:val="ListParagraph"/>
        <w:numPr>
          <w:ilvl w:val="0"/>
          <w:numId w:val="21"/>
        </w:numPr>
        <w:tabs>
          <w:tab w:val="left" w:pos="2955"/>
        </w:tabs>
        <w:spacing w:after="0" w:line="360" w:lineRule="auto"/>
        <w:rPr>
          <w:rFonts w:eastAsia="Calibri" w:cstheme="minorHAnsi"/>
        </w:rPr>
      </w:pPr>
      <w:r w:rsidRPr="00293216">
        <w:rPr>
          <w:rFonts w:cstheme="minorHAnsi"/>
          <w:color w:val="000000"/>
        </w:rPr>
        <w:t>She was born in the royal hospital within the King’s kingdom. It was a glorious day for the kingdom</w:t>
      </w:r>
    </w:p>
    <w:p w:rsidR="005F4FDD" w:rsidRPr="00293216" w:rsidRDefault="005F4FDD" w:rsidP="00EA4A32">
      <w:pPr>
        <w:pStyle w:val="ListParagraph"/>
        <w:numPr>
          <w:ilvl w:val="0"/>
          <w:numId w:val="21"/>
        </w:numPr>
        <w:tabs>
          <w:tab w:val="left" w:pos="2955"/>
        </w:tabs>
        <w:spacing w:after="0" w:line="360" w:lineRule="auto"/>
        <w:rPr>
          <w:rFonts w:eastAsia="Calibri" w:cstheme="minorHAnsi"/>
        </w:rPr>
      </w:pPr>
      <w:r w:rsidRPr="00293216">
        <w:rPr>
          <w:rFonts w:cstheme="minorHAnsi"/>
          <w:color w:val="000000"/>
        </w:rPr>
        <w:t>Princess Kiwi is the oldest child of the royal family and is raised not by either of her parents, but instead by the royal servants. She was constantly out performing her brother, the prince, and never breaking a sweat.</w:t>
      </w:r>
    </w:p>
    <w:p w:rsidR="005F4FDD" w:rsidRPr="00293216" w:rsidRDefault="005F4FDD" w:rsidP="00EA4A32">
      <w:pPr>
        <w:pStyle w:val="ListParagraph"/>
        <w:numPr>
          <w:ilvl w:val="0"/>
          <w:numId w:val="21"/>
        </w:numPr>
        <w:tabs>
          <w:tab w:val="left" w:pos="2955"/>
        </w:tabs>
        <w:spacing w:after="0" w:line="360" w:lineRule="auto"/>
        <w:rPr>
          <w:rFonts w:eastAsia="Calibri" w:cstheme="minorHAnsi"/>
        </w:rPr>
      </w:pPr>
      <w:r w:rsidRPr="00293216">
        <w:rPr>
          <w:rFonts w:cstheme="minorHAnsi"/>
          <w:color w:val="000000"/>
        </w:rPr>
        <w:t>She didn’t go to school, but she had a private tutor which she completely dominated every lesson thrown her way. She was never arrogant about it, and that’s why it bothered her little brother and the tutor.</w:t>
      </w:r>
    </w:p>
    <w:p w:rsidR="005F4FDD" w:rsidRPr="00293216" w:rsidRDefault="005F4FDD"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now lives as a captive in a castle. She sits at the window watching “heroes” continually die trying to save her. This eventually bores her to the point where she decides saves herself.</w:t>
      </w:r>
    </w:p>
    <w:p w:rsidR="005F4FDD"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the rightful heir to the throne. She will become the Queen of Thera.</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has more money than she could ever spend on her own.</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Her favorite movies are Highlander, Rambo, Die Hard, and Demolition Man. Her favorite book is Pride and Prejudice and Zombies. She typically wears dresses, because she can hide a lot down there</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Tea and crumpets.</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Knife throwing, shadow boxing, target shooting, tea parties, and rigging explosives.</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 She is loves to train herself and stay in the top condition physically and mentally. Some ways she does that are through intense meditation, and she pushes herself to her limits while exercising.</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 Can be seen below in other questions.</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Shy</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Giving</w:t>
      </w:r>
    </w:p>
    <w:p w:rsidR="00293216" w:rsidRPr="00293216" w:rsidRDefault="00293216" w:rsidP="00EA4A32">
      <w:pPr>
        <w:pStyle w:val="BodyText"/>
        <w:numPr>
          <w:ilvl w:val="0"/>
          <w:numId w:val="21"/>
        </w:numPr>
        <w:tabs>
          <w:tab w:val="left" w:pos="707"/>
        </w:tabs>
        <w:spacing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does not understand sarcasm. She’s also really bad at losing. She is a poor sport.</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believes in ghosts and aliens.</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has no phobias.</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The only traumatic moments were the death of her mother and then her kidnapping soon after.</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Earning the right to be heir to the throne over her little brother.</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She has never had a boyfriend because no one has asked. Or it could be that they have, but she didn’t </w:t>
      </w:r>
      <w:r w:rsidR="00FB7D6E" w:rsidRPr="00293216">
        <w:rPr>
          <w:rFonts w:asciiTheme="minorHAnsi" w:hAnsiTheme="minorHAnsi" w:cstheme="minorHAnsi"/>
          <w:color w:val="000000"/>
          <w:sz w:val="22"/>
          <w:szCs w:val="22"/>
        </w:rPr>
        <w:t>realize</w:t>
      </w:r>
      <w:r w:rsidRPr="00293216">
        <w:rPr>
          <w:rFonts w:asciiTheme="minorHAnsi" w:hAnsiTheme="minorHAnsi" w:cstheme="minorHAnsi"/>
          <w:color w:val="000000"/>
          <w:sz w:val="22"/>
          <w:szCs w:val="22"/>
        </w:rPr>
        <w:t xml:space="preserve"> what was going on.</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She is waiting for her prince to rescue her, and she is getting very frustrated with how long it is </w:t>
      </w:r>
      <w:r w:rsidRPr="00293216">
        <w:rPr>
          <w:rFonts w:asciiTheme="minorHAnsi" w:hAnsiTheme="minorHAnsi" w:cstheme="minorHAnsi"/>
          <w:color w:val="000000"/>
          <w:sz w:val="22"/>
          <w:szCs w:val="22"/>
        </w:rPr>
        <w:lastRenderedPageBreak/>
        <w:t>taking for one to show up.</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very kind to all, but has a hard time seeing from anyone else’s perspective.</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Monarchy - Good. Democracy – Bad</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has no religion.</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She is the Princess of Thera. Someday, she will be Queen and rule over the land.</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 xml:space="preserve">Not to start with, but she finds an egg half way through her adventure. Little does she know, </w:t>
      </w:r>
      <w:r w:rsidR="00FB7D6E" w:rsidRPr="00293216">
        <w:rPr>
          <w:rFonts w:asciiTheme="minorHAnsi" w:hAnsiTheme="minorHAnsi" w:cstheme="minorHAnsi"/>
          <w:color w:val="000000"/>
          <w:sz w:val="22"/>
          <w:szCs w:val="22"/>
        </w:rPr>
        <w:t>it’s</w:t>
      </w:r>
      <w:r w:rsidRPr="00293216">
        <w:rPr>
          <w:rFonts w:asciiTheme="minorHAnsi" w:hAnsiTheme="minorHAnsi" w:cstheme="minorHAnsi"/>
          <w:color w:val="000000"/>
          <w:sz w:val="22"/>
          <w:szCs w:val="22"/>
        </w:rPr>
        <w:t xml:space="preserve"> a dragon egg.</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Powerful Mega Strike - She makes things personal by punching her enemies in the face.</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Become the Queen and have a King.</w:t>
      </w:r>
    </w:p>
    <w:p w:rsidR="00293216" w:rsidRPr="00293216" w:rsidRDefault="00293216" w:rsidP="00EA4A32">
      <w:pPr>
        <w:pStyle w:val="BodyText"/>
        <w:numPr>
          <w:ilvl w:val="0"/>
          <w:numId w:val="21"/>
        </w:numPr>
        <w:tabs>
          <w:tab w:val="left" w:pos="707"/>
        </w:tabs>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The Prince, her little brother, takes over the kingdom.</w:t>
      </w:r>
    </w:p>
    <w:p w:rsidR="00293216" w:rsidRPr="00293216" w:rsidRDefault="00293216" w:rsidP="00EA4A32">
      <w:pPr>
        <w:pStyle w:val="BodyText"/>
        <w:numPr>
          <w:ilvl w:val="0"/>
          <w:numId w:val="21"/>
        </w:numPr>
        <w:spacing w:after="0" w:line="360" w:lineRule="auto"/>
        <w:rPr>
          <w:rFonts w:asciiTheme="minorHAnsi" w:hAnsiTheme="minorHAnsi" w:cstheme="minorHAnsi"/>
          <w:color w:val="000000"/>
          <w:sz w:val="22"/>
          <w:szCs w:val="22"/>
        </w:rPr>
      </w:pPr>
      <w:r w:rsidRPr="00293216">
        <w:rPr>
          <w:rFonts w:asciiTheme="minorHAnsi" w:hAnsiTheme="minorHAnsi" w:cstheme="minorHAnsi"/>
          <w:color w:val="000000"/>
          <w:sz w:val="22"/>
          <w:szCs w:val="22"/>
        </w:rPr>
        <w:t>Tea.</w:t>
      </w:r>
    </w:p>
    <w:p w:rsidR="00293216" w:rsidRDefault="00293216" w:rsidP="00293216">
      <w:pPr>
        <w:pStyle w:val="BodyText"/>
        <w:tabs>
          <w:tab w:val="left" w:pos="707"/>
        </w:tabs>
        <w:spacing w:after="0"/>
        <w:rPr>
          <w:rFonts w:asciiTheme="minorHAnsi" w:hAnsiTheme="minorHAnsi" w:cstheme="minorHAnsi"/>
          <w:color w:val="000000"/>
          <w:sz w:val="22"/>
          <w:szCs w:val="22"/>
        </w:rPr>
      </w:pPr>
    </w:p>
    <w:p w:rsidR="00E56062" w:rsidRPr="00E20B52" w:rsidRDefault="00E56062" w:rsidP="00E56062">
      <w:pPr>
        <w:rPr>
          <w:sz w:val="24"/>
          <w:szCs w:val="24"/>
        </w:rPr>
      </w:pPr>
      <w:r w:rsidRPr="00E20B52">
        <w:rPr>
          <w:b/>
          <w:sz w:val="24"/>
          <w:szCs w:val="24"/>
          <w:u w:val="single"/>
        </w:rPr>
        <w:t>Design Questions:</w:t>
      </w:r>
    </w:p>
    <w:p w:rsidR="00591AE0" w:rsidRPr="00507556" w:rsidRDefault="00591AE0" w:rsidP="00EA4A32">
      <w:pPr>
        <w:pStyle w:val="BodyText"/>
        <w:numPr>
          <w:ilvl w:val="0"/>
          <w:numId w:val="20"/>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 xml:space="preserve">This character is </w:t>
      </w:r>
      <w:r w:rsidR="00FB7D6E" w:rsidRPr="00507556">
        <w:rPr>
          <w:rFonts w:asciiTheme="minorHAnsi" w:hAnsiTheme="minorHAnsi" w:cstheme="minorHAnsi"/>
          <w:color w:val="000000"/>
          <w:sz w:val="22"/>
          <w:szCs w:val="22"/>
        </w:rPr>
        <w:t>specific;</w:t>
      </w:r>
      <w:r w:rsidRPr="00507556">
        <w:rPr>
          <w:rFonts w:asciiTheme="minorHAnsi" w:hAnsiTheme="minorHAnsi" w:cstheme="minorHAnsi"/>
          <w:color w:val="000000"/>
          <w:sz w:val="22"/>
          <w:szCs w:val="22"/>
        </w:rPr>
        <w:t xml:space="preserve"> however, the player does not get to choose how the character will look.</w:t>
      </w:r>
    </w:p>
    <w:p w:rsidR="00E56062" w:rsidRPr="00507556" w:rsidRDefault="00591AE0"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player experiences the game through her eyes. The player makes the decisions, not the character.</w:t>
      </w:r>
    </w:p>
    <w:p w:rsidR="00591AE0" w:rsidRPr="00507556" w:rsidRDefault="00591AE0"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No.</w:t>
      </w:r>
    </w:p>
    <w:p w:rsidR="00591AE0" w:rsidRPr="00507556" w:rsidRDefault="00591AE0" w:rsidP="00EA4A32">
      <w:pPr>
        <w:pStyle w:val="BodyText"/>
        <w:numPr>
          <w:ilvl w:val="0"/>
          <w:numId w:val="20"/>
        </w:numPr>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player directly controls the character.</w:t>
      </w:r>
    </w:p>
    <w:p w:rsidR="00591AE0" w:rsidRPr="00507556" w:rsidRDefault="00591AE0" w:rsidP="00EA4A32">
      <w:pPr>
        <w:pStyle w:val="BodyText"/>
        <w:numPr>
          <w:ilvl w:val="0"/>
          <w:numId w:val="20"/>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is a very independent woman and is able to take care of business. She is attractive.</w:t>
      </w:r>
    </w:p>
    <w:p w:rsidR="00591AE0" w:rsidRPr="00507556" w:rsidRDefault="00591AE0" w:rsidP="00EA4A32">
      <w:pPr>
        <w:pStyle w:val="BodyText"/>
        <w:numPr>
          <w:ilvl w:val="0"/>
          <w:numId w:val="20"/>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Art based.</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is a human.</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Realistic.</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will have super long natural blonde hair.</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 xml:space="preserve">The player should instantly </w:t>
      </w:r>
      <w:r w:rsidR="00FB7D6E" w:rsidRPr="00507556">
        <w:rPr>
          <w:rFonts w:asciiTheme="minorHAnsi" w:hAnsiTheme="minorHAnsi" w:cstheme="minorHAnsi"/>
          <w:color w:val="000000"/>
          <w:sz w:val="22"/>
          <w:szCs w:val="22"/>
        </w:rPr>
        <w:t>realize</w:t>
      </w:r>
      <w:r w:rsidRPr="00507556">
        <w:rPr>
          <w:rFonts w:asciiTheme="minorHAnsi" w:hAnsiTheme="minorHAnsi" w:cstheme="minorHAnsi"/>
          <w:color w:val="000000"/>
          <w:sz w:val="22"/>
          <w:szCs w:val="22"/>
        </w:rPr>
        <w:t xml:space="preserve"> that the character is a princess after first seeing her. It should be very obvious.</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No. She is a bad-ass despite her feminine charm.</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is always wearing a dress because she holds all of her weapons within her dress.</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Kiwi. Her name is short, sweet, and sounds harmless. On the outside, she may seem normal, but on the inside, she is extraordinary.</w:t>
      </w:r>
    </w:p>
    <w:p w:rsidR="00591AE0" w:rsidRPr="00507556" w:rsidRDefault="00507556"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Her favorite color is green. This color is not the typical favorite color for a princess, but this is no typically princess.</w:t>
      </w:r>
    </w:p>
    <w:p w:rsidR="00591AE0" w:rsidRPr="00507556" w:rsidRDefault="00507556" w:rsidP="00EA4A32">
      <w:pPr>
        <w:pStyle w:val="BodyText"/>
        <w:numPr>
          <w:ilvl w:val="0"/>
          <w:numId w:val="20"/>
        </w:numPr>
        <w:tabs>
          <w:tab w:val="left" w:pos="707"/>
        </w:tabs>
        <w:spacing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lastRenderedPageBreak/>
        <w:t>Green, white, silver.</w:t>
      </w:r>
    </w:p>
    <w:p w:rsidR="00591AE0" w:rsidRPr="00507556" w:rsidRDefault="00591AE0"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a)</w:t>
      </w:r>
      <w:r w:rsidR="00507556" w:rsidRPr="00507556">
        <w:rPr>
          <w:rFonts w:asciiTheme="minorHAnsi" w:hAnsiTheme="minorHAnsi" w:cstheme="minorHAnsi"/>
          <w:color w:val="000000"/>
          <w:sz w:val="22"/>
          <w:szCs w:val="22"/>
        </w:rPr>
        <w:t xml:space="preserve"> She is the princess, savior of the kingdom and herself.</w:t>
      </w:r>
    </w:p>
    <w:p w:rsidR="00591AE0" w:rsidRPr="00507556" w:rsidRDefault="00591AE0"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b)</w:t>
      </w:r>
      <w:r w:rsidR="00507556" w:rsidRPr="00507556">
        <w:rPr>
          <w:rFonts w:asciiTheme="minorHAnsi" w:hAnsiTheme="minorHAnsi" w:cstheme="minorHAnsi"/>
          <w:color w:val="000000"/>
          <w:sz w:val="22"/>
          <w:szCs w:val="22"/>
        </w:rPr>
        <w:t xml:space="preserve"> N/A</w:t>
      </w:r>
    </w:p>
    <w:p w:rsidR="00591AE0" w:rsidRPr="00507556" w:rsidRDefault="00591AE0"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c)</w:t>
      </w:r>
      <w:r w:rsidR="00507556" w:rsidRPr="00507556">
        <w:rPr>
          <w:rFonts w:asciiTheme="minorHAnsi" w:hAnsiTheme="minorHAnsi" w:cstheme="minorHAnsi"/>
          <w:color w:val="000000"/>
          <w:sz w:val="22"/>
          <w:szCs w:val="22"/>
        </w:rPr>
        <w:t xml:space="preserve"> N/A</w:t>
      </w:r>
    </w:p>
    <w:p w:rsidR="00591AE0" w:rsidRPr="00507556" w:rsidRDefault="00591AE0" w:rsidP="00EA4A32">
      <w:pPr>
        <w:pStyle w:val="BodyText"/>
        <w:numPr>
          <w:ilvl w:val="1"/>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d)</w:t>
      </w:r>
      <w:r w:rsidR="00507556" w:rsidRPr="00507556">
        <w:rPr>
          <w:rFonts w:asciiTheme="minorHAnsi" w:hAnsiTheme="minorHAnsi" w:cstheme="minorHAnsi"/>
          <w:color w:val="000000"/>
          <w:sz w:val="22"/>
          <w:szCs w:val="22"/>
        </w:rPr>
        <w:t xml:space="preserve"> N/A</w:t>
      </w:r>
    </w:p>
    <w:p w:rsidR="00591AE0"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has her pet baby that may hatch at some point during the game. It offers additional abilities to be used in and out of combat. The player will be able to tell them apart because one is a human, and the other one is a baby dragon</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avatar will be attractive, but definitely not excessively provocative.</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In cut scenes, which is where the avatar is seen the most, she will have emotional response that would reflect her character.</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entire game will be played in first person, so, the actions of the player will be the actions of the avatar.</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Because our game will have voice acting, she will be voiced by a woman who has experience and can bring her personality to life.</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She will be a shy princess type taking her destiny into her own hands.</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 xml:space="preserve">She fills the roll of </w:t>
      </w:r>
      <w:r w:rsidR="00FB7D6E" w:rsidRPr="00507556">
        <w:rPr>
          <w:rFonts w:asciiTheme="minorHAnsi" w:hAnsiTheme="minorHAnsi" w:cstheme="minorHAnsi"/>
          <w:color w:val="000000"/>
          <w:sz w:val="22"/>
          <w:szCs w:val="22"/>
        </w:rPr>
        <w:t>Campbell’s</w:t>
      </w:r>
      <w:r w:rsidRPr="00507556">
        <w:rPr>
          <w:rFonts w:asciiTheme="minorHAnsi" w:hAnsiTheme="minorHAnsi" w:cstheme="minorHAnsi"/>
          <w:color w:val="000000"/>
          <w:sz w:val="22"/>
          <w:szCs w:val="22"/>
        </w:rPr>
        <w:t xml:space="preserve"> mythic hero. She is saving her kingdom's future by not waiting around for a savior, but rather saving herself.</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Pictures are included.</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No model sheets are needed.</w:t>
      </w:r>
    </w:p>
    <w:p w:rsidR="00507556" w:rsidRPr="00507556" w:rsidRDefault="00507556" w:rsidP="00EA4A32">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color w:val="000000"/>
          <w:sz w:val="22"/>
          <w:szCs w:val="22"/>
        </w:rPr>
        <w:t>The princess will largely make grunts, screams, and oblivious comments.</w:t>
      </w:r>
    </w:p>
    <w:p w:rsidR="00E705C5" w:rsidRPr="00E705C5" w:rsidRDefault="00507556" w:rsidP="00E705C5">
      <w:pPr>
        <w:pStyle w:val="BodyText"/>
        <w:numPr>
          <w:ilvl w:val="0"/>
          <w:numId w:val="20"/>
        </w:numPr>
        <w:tabs>
          <w:tab w:val="left" w:pos="707"/>
        </w:tabs>
        <w:spacing w:after="0" w:line="360" w:lineRule="auto"/>
        <w:rPr>
          <w:rFonts w:asciiTheme="minorHAnsi" w:hAnsiTheme="minorHAnsi" w:cstheme="minorHAnsi"/>
          <w:color w:val="000000"/>
          <w:sz w:val="22"/>
          <w:szCs w:val="22"/>
        </w:rPr>
      </w:pPr>
      <w:r w:rsidRPr="00507556">
        <w:rPr>
          <w:rFonts w:asciiTheme="minorHAnsi" w:hAnsiTheme="minorHAnsi" w:cstheme="minorHAnsi"/>
          <w:sz w:val="22"/>
          <w:szCs w:val="22"/>
        </w:rPr>
        <w:t xml:space="preserve">The princess has a fairly naïve perspective on life and so when she speaks, </w:t>
      </w:r>
      <w:r w:rsidR="00FB7D6E" w:rsidRPr="00507556">
        <w:rPr>
          <w:rFonts w:asciiTheme="minorHAnsi" w:hAnsiTheme="minorHAnsi" w:cstheme="minorHAnsi"/>
          <w:sz w:val="22"/>
          <w:szCs w:val="22"/>
        </w:rPr>
        <w:t>it’s</w:t>
      </w:r>
      <w:r w:rsidRPr="00507556">
        <w:rPr>
          <w:rFonts w:asciiTheme="minorHAnsi" w:hAnsiTheme="minorHAnsi" w:cstheme="minorHAnsi"/>
          <w:sz w:val="22"/>
          <w:szCs w:val="22"/>
        </w:rPr>
        <w:t xml:space="preserve"> generally oblivious to the whole situation, until she is attacked. Because she is adept in combat, her serious overtone kicks into hyper drive when presented with an enemy.</w:t>
      </w:r>
    </w:p>
    <w:p w:rsidR="00E705C5" w:rsidRDefault="00E705C5" w:rsidP="00E705C5">
      <w:pPr>
        <w:rPr>
          <w:b/>
          <w:sz w:val="24"/>
          <w:szCs w:val="24"/>
          <w:u w:val="single"/>
        </w:rPr>
      </w:pPr>
      <w:r>
        <w:rPr>
          <w:b/>
          <w:sz w:val="24"/>
          <w:szCs w:val="24"/>
          <w:u w:val="single"/>
        </w:rPr>
        <w:t>Concept Art</w:t>
      </w:r>
      <w:r w:rsidRPr="00E20B52">
        <w:rPr>
          <w:b/>
          <w:sz w:val="24"/>
          <w:szCs w:val="24"/>
          <w:u w:val="single"/>
        </w:rPr>
        <w:t>:</w:t>
      </w:r>
    </w:p>
    <w:p w:rsidR="00E705C5" w:rsidRPr="00E705C5" w:rsidRDefault="00E705C5" w:rsidP="00E705C5">
      <w:pPr>
        <w:jc w:val="center"/>
        <w:rPr>
          <w:sz w:val="24"/>
          <w:szCs w:val="24"/>
        </w:rPr>
      </w:pPr>
      <w:r>
        <w:rPr>
          <w:noProof/>
          <w:sz w:val="24"/>
          <w:szCs w:val="24"/>
        </w:rPr>
        <w:lastRenderedPageBreak/>
        <w:drawing>
          <wp:inline distT="0" distB="0" distL="0" distR="0">
            <wp:extent cx="3514725" cy="5943600"/>
            <wp:effectExtent l="0" t="0" r="9525" b="0"/>
            <wp:docPr id="1" name="Picture 1" descr="C:\Users\pliggezh\Documents\Courses\Senior\Winter\CGD\Team_4\4-Characters\princess kiwi concept art - Millia r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liggezh\Documents\Courses\Senior\Winter\CGD\Team_4\4-Characters\princess kiwi concept art - Millia rage.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514725" cy="5943600"/>
                    </a:xfrm>
                    <a:prstGeom prst="rect">
                      <a:avLst/>
                    </a:prstGeom>
                    <a:noFill/>
                    <a:ln>
                      <a:noFill/>
                    </a:ln>
                  </pic:spPr>
                </pic:pic>
              </a:graphicData>
            </a:graphic>
          </wp:inline>
        </w:drawing>
      </w:r>
    </w:p>
    <w:p w:rsidR="00E705C5" w:rsidRPr="00507556" w:rsidRDefault="00E705C5" w:rsidP="00E705C5">
      <w:pPr>
        <w:pStyle w:val="BodyText"/>
        <w:tabs>
          <w:tab w:val="left" w:pos="707"/>
        </w:tabs>
        <w:spacing w:after="0" w:line="360" w:lineRule="auto"/>
        <w:rPr>
          <w:rFonts w:asciiTheme="minorHAnsi" w:hAnsiTheme="minorHAnsi" w:cstheme="minorHAnsi"/>
          <w:color w:val="000000"/>
          <w:sz w:val="22"/>
          <w:szCs w:val="22"/>
        </w:rPr>
      </w:pPr>
    </w:p>
    <w:p w:rsidR="00591AE0" w:rsidRPr="00293216" w:rsidRDefault="00591AE0" w:rsidP="00591AE0">
      <w:pPr>
        <w:pStyle w:val="BodyText"/>
        <w:tabs>
          <w:tab w:val="left" w:pos="707"/>
        </w:tabs>
        <w:spacing w:after="0"/>
        <w:rPr>
          <w:rFonts w:asciiTheme="minorHAnsi" w:hAnsiTheme="minorHAnsi" w:cstheme="minorHAnsi"/>
          <w:color w:val="000000"/>
          <w:sz w:val="22"/>
          <w:szCs w:val="22"/>
        </w:rPr>
      </w:pPr>
    </w:p>
    <w:p w:rsidR="001C1DC3" w:rsidRDefault="001C1DC3" w:rsidP="001C1DC3">
      <w:pPr>
        <w:tabs>
          <w:tab w:val="left" w:pos="2955"/>
        </w:tabs>
        <w:spacing w:after="0"/>
        <w:jc w:val="center"/>
        <w:rPr>
          <w:rFonts w:ascii="Calibri" w:eastAsia="Calibri" w:hAnsi="Calibri" w:cs="Calibri"/>
          <w:b/>
          <w:sz w:val="28"/>
          <w:u w:val="single"/>
        </w:rPr>
      </w:pPr>
      <w:r>
        <w:rPr>
          <w:rFonts w:ascii="Calibri" w:eastAsia="Calibri" w:hAnsi="Calibri" w:cs="Calibri"/>
          <w:b/>
          <w:sz w:val="28"/>
          <w:u w:val="single"/>
        </w:rPr>
        <w:t>The Prince</w:t>
      </w:r>
    </w:p>
    <w:p w:rsidR="00927F24" w:rsidRDefault="00927F24" w:rsidP="001C1DC3">
      <w:pPr>
        <w:tabs>
          <w:tab w:val="left" w:pos="2955"/>
        </w:tabs>
        <w:spacing w:after="0"/>
        <w:jc w:val="center"/>
        <w:rPr>
          <w:rFonts w:ascii="Calibri" w:eastAsia="Calibri" w:hAnsi="Calibri" w:cs="Calibri"/>
        </w:rPr>
      </w:pPr>
    </w:p>
    <w:p w:rsidR="00927F24" w:rsidRPr="00E20B52" w:rsidRDefault="00FB7D6E" w:rsidP="00927F24">
      <w:pPr>
        <w:rPr>
          <w:sz w:val="24"/>
          <w:szCs w:val="24"/>
        </w:rPr>
      </w:pPr>
      <w:r w:rsidRPr="00E20B52">
        <w:rPr>
          <w:b/>
          <w:sz w:val="24"/>
          <w:szCs w:val="24"/>
          <w:u w:val="single"/>
        </w:rPr>
        <w:t>Backgrounder</w:t>
      </w:r>
      <w:r w:rsidR="00927F24" w:rsidRPr="00E20B52">
        <w:rPr>
          <w:b/>
          <w:sz w:val="24"/>
          <w:szCs w:val="24"/>
          <w:u w:val="single"/>
        </w:rPr>
        <w:t xml:space="preserve"> Questions:</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was born in the Kingdom of Mirages, which is a realm inside the world</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had a childhood in which he was always in contest with the princess.</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lastRenderedPageBreak/>
        <w:t>The Prince has an education in chivalry and the ways of being a prince. He has also been trained to be a knight by the Knights of the Kingdom.</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resides in a castle that formerly belonged to the princess, he has overrun it with demonic horrors, and it is currently crumbling from its former position in the rainbows and clouds down to the hateful core of the world.</w:t>
      </w:r>
    </w:p>
    <w:p w:rsidR="00927F24" w:rsidRPr="00A53BE9" w:rsidRDefault="00927F24" w:rsidP="00A53BE9">
      <w:pPr>
        <w:numPr>
          <w:ilvl w:val="0"/>
          <w:numId w:val="25"/>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 doesn’t particularly have a job besides that of replacing the king.</w:t>
      </w:r>
    </w:p>
    <w:p w:rsidR="00927F24" w:rsidRPr="00A53BE9" w:rsidRDefault="00927F24" w:rsidP="00A53BE9">
      <w:pPr>
        <w:numPr>
          <w:ilvl w:val="0"/>
          <w:numId w:val="25"/>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 has all of the finances of the entire kingdom, which are near limitless.</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has a classical, very fine taste in clothes, they are always extravagant and a fan of many different book and movie genres.</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is spoiled by a wide variety of food and drink.</w:t>
      </w:r>
    </w:p>
    <w:p w:rsidR="00927F24" w:rsidRPr="00A53BE9" w:rsidRDefault="00927F24" w:rsidP="00A53BE9">
      <w:pPr>
        <w:numPr>
          <w:ilvl w:val="0"/>
          <w:numId w:val="25"/>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prince’s favorite activities include raising minions, trying to defeat the princess.</w:t>
      </w:r>
    </w:p>
    <w:p w:rsidR="00927F24" w:rsidRPr="00A53BE9" w:rsidRDefault="00927F24" w:rsidP="00A53BE9">
      <w:pPr>
        <w:numPr>
          <w:ilvl w:val="0"/>
          <w:numId w:val="25"/>
        </w:numPr>
        <w:spacing w:before="100" w:beforeAutospacing="1" w:after="100" w:afterAutospacing="1" w:line="360" w:lineRule="auto"/>
        <w:textAlignment w:val="baseline"/>
        <w:rPr>
          <w:rFonts w:eastAsia="Times New Roman" w:cstheme="minorHAnsi"/>
          <w:color w:val="000000"/>
        </w:rPr>
      </w:pPr>
      <w:r w:rsidRPr="00A53BE9">
        <w:rPr>
          <w:rFonts w:eastAsia="Times New Roman" w:cstheme="minorHAnsi"/>
          <w:color w:val="000000"/>
        </w:rPr>
        <w:t>The prince is controlling and possessive.</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is definitely not shy, he wants to control the entire kingdom, and lets everyone know it.</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is a greedy character, he wants to take everything, and give up nothing.</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Besides everything already mentioned, he has no other quirks.</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consistently thinks that the princess will somehow stop him from obtaining world control, and therefore will do almost anything to stop her.</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is afraid only of defeat.</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Allowing the princess to initially escape.</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prince’s biggest triumph will be capturing the princess and defeating her, but he needs to achieve it first.</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has no romantic life.</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Calibri" w:cstheme="minorHAnsi"/>
        </w:rPr>
        <w:t>He has no current romantic involvement.</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treats his servants like slaves.</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believes that a single king should rule over the entire kingdom.</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believes that the king is the god of the realm and that everyone should worship the king.</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is in possession of a castle, which is very special to him.</w:t>
      </w:r>
    </w:p>
    <w:p w:rsidR="00927F24" w:rsidRPr="00A53BE9" w:rsidRDefault="00927F24"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prince has many creations and pets, some of which are beyond imagination.</w:t>
      </w:r>
    </w:p>
    <w:p w:rsidR="00927F24" w:rsidRPr="00A53BE9" w:rsidRDefault="00A53BE9" w:rsidP="00A53BE9">
      <w:pPr>
        <w:pStyle w:val="ListParagraph"/>
        <w:numPr>
          <w:ilvl w:val="0"/>
          <w:numId w:val="25"/>
        </w:numPr>
        <w:tabs>
          <w:tab w:val="left" w:pos="2955"/>
        </w:tabs>
        <w:spacing w:after="0" w:line="360" w:lineRule="auto"/>
        <w:rPr>
          <w:rFonts w:eastAsia="Calibri" w:cstheme="minorHAnsi"/>
        </w:rPr>
      </w:pPr>
      <w:r w:rsidRPr="00A53BE9">
        <w:rPr>
          <w:rFonts w:eastAsia="Calibri" w:cstheme="minorHAnsi"/>
        </w:rPr>
        <w:t>He has no unusual talents besides he ingenuous mind.</w:t>
      </w:r>
    </w:p>
    <w:p w:rsidR="00A53BE9" w:rsidRPr="00A53BE9" w:rsidRDefault="00A53BE9"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lastRenderedPageBreak/>
        <w:t>The best thing for the prince would be to imprison the princess for good.</w:t>
      </w:r>
    </w:p>
    <w:p w:rsidR="00A53BE9" w:rsidRPr="00A53BE9" w:rsidRDefault="00A53BE9"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The worst thing is to lose his control of the kingdom to the princess.</w:t>
      </w:r>
    </w:p>
    <w:p w:rsidR="00A53BE9" w:rsidRPr="00A53BE9" w:rsidRDefault="00A53BE9" w:rsidP="00A53BE9">
      <w:pPr>
        <w:pStyle w:val="ListParagraph"/>
        <w:numPr>
          <w:ilvl w:val="0"/>
          <w:numId w:val="25"/>
        </w:numPr>
        <w:tabs>
          <w:tab w:val="left" w:pos="2955"/>
        </w:tabs>
        <w:spacing w:after="0" w:line="360" w:lineRule="auto"/>
        <w:rPr>
          <w:rFonts w:eastAsia="Calibri" w:cstheme="minorHAnsi"/>
        </w:rPr>
      </w:pPr>
      <w:r w:rsidRPr="00A53BE9">
        <w:rPr>
          <w:rFonts w:eastAsia="Times New Roman" w:cstheme="minorHAnsi"/>
          <w:color w:val="000000"/>
        </w:rPr>
        <w:t>He drinks coffee rather than tea.</w:t>
      </w:r>
    </w:p>
    <w:p w:rsidR="00927F24" w:rsidRDefault="00927F24" w:rsidP="00927F24">
      <w:pPr>
        <w:tabs>
          <w:tab w:val="left" w:pos="2955"/>
        </w:tabs>
        <w:spacing w:after="0"/>
        <w:rPr>
          <w:rFonts w:ascii="Calibri" w:eastAsia="Calibri" w:hAnsi="Calibri" w:cs="Calibri"/>
        </w:rPr>
      </w:pPr>
    </w:p>
    <w:p w:rsidR="00A53BE9" w:rsidRPr="00A53BE9" w:rsidRDefault="00A53BE9" w:rsidP="00A53BE9">
      <w:pPr>
        <w:rPr>
          <w:sz w:val="24"/>
          <w:szCs w:val="24"/>
        </w:rPr>
      </w:pPr>
      <w:r w:rsidRPr="00E20B52">
        <w:rPr>
          <w:b/>
          <w:sz w:val="24"/>
          <w:szCs w:val="24"/>
          <w:u w:val="single"/>
        </w:rPr>
        <w:t>Design Questions:</w:t>
      </w:r>
    </w:p>
    <w:p w:rsidR="00A53BE9" w:rsidRPr="00116036" w:rsidRDefault="00A53BE9"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This character is already pre-designed and the player has no control over him.</w:t>
      </w:r>
    </w:p>
    <w:p w:rsidR="00A53BE9" w:rsidRPr="00116036" w:rsidRDefault="00A53BE9"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The player will not be allowed to design this character.</w:t>
      </w:r>
    </w:p>
    <w:p w:rsidR="00A53BE9" w:rsidRPr="00116036" w:rsidRDefault="00A53BE9"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 xml:space="preserve">The player does not have control of this character; he’s </w:t>
      </w:r>
      <w:r w:rsidR="00FB7D6E" w:rsidRPr="00116036">
        <w:rPr>
          <w:rFonts w:eastAsia="Times New Roman" w:cstheme="minorHAnsi"/>
          <w:color w:val="000000"/>
        </w:rPr>
        <w:t>an</w:t>
      </w:r>
      <w:r w:rsidRPr="00116036">
        <w:rPr>
          <w:rFonts w:eastAsia="Times New Roman" w:cstheme="minorHAnsi"/>
          <w:color w:val="000000"/>
        </w:rPr>
        <w:t xml:space="preserve"> npc and a boss.</w:t>
      </w:r>
    </w:p>
    <w:p w:rsidR="00A53BE9" w:rsidRPr="00116036" w:rsidRDefault="00A53BE9"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He will not appeal to either one, he is your enemy.</w:t>
      </w:r>
    </w:p>
    <w:p w:rsidR="00A53BE9" w:rsidRPr="00116036" w:rsidRDefault="00A53BE9"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This character is story-based.</w:t>
      </w:r>
    </w:p>
    <w:p w:rsidR="00A53BE9" w:rsidRPr="00116036" w:rsidRDefault="00A53BE9"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This character is humanoid</w:t>
      </w:r>
    </w:p>
    <w:p w:rsidR="00A53BE9" w:rsidRPr="00116036" w:rsidRDefault="00116036"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His style is realistic/g</w:t>
      </w:r>
      <w:r w:rsidR="00A53BE9" w:rsidRPr="00116036">
        <w:rPr>
          <w:rFonts w:eastAsia="Times New Roman" w:cstheme="minorHAnsi"/>
          <w:color w:val="000000"/>
        </w:rPr>
        <w:t>othic.</w:t>
      </w:r>
    </w:p>
    <w:p w:rsidR="00A53BE9" w:rsidRPr="00116036" w:rsidRDefault="00A53BE9"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This character’s toughness will be exaggerated.</w:t>
      </w:r>
    </w:p>
    <w:p w:rsidR="00A53BE9" w:rsidRPr="00116036" w:rsidRDefault="00A53BE9"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The visual stereotype for this character is being a medieval-ish prince.</w:t>
      </w:r>
    </w:p>
    <w:p w:rsidR="00A53BE9" w:rsidRPr="00116036" w:rsidRDefault="00A53BE9"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Yes, the player can basically tell by looking at him how he might act.</w:t>
      </w:r>
    </w:p>
    <w:p w:rsidR="00A53BE9" w:rsidRPr="00116036" w:rsidRDefault="00A53BE9"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The prince has a couple symbolic weapons and obje</w:t>
      </w:r>
      <w:r w:rsidR="00116036" w:rsidRPr="00116036">
        <w:rPr>
          <w:rFonts w:eastAsia="Times New Roman" w:cstheme="minorHAnsi"/>
          <w:color w:val="000000"/>
        </w:rPr>
        <w:t xml:space="preserve">cts that he will try to use to </w:t>
      </w:r>
      <w:r w:rsidRPr="00116036">
        <w:rPr>
          <w:rFonts w:eastAsia="Times New Roman" w:cstheme="minorHAnsi"/>
          <w:color w:val="000000"/>
        </w:rPr>
        <w:t>overcome the princess.</w:t>
      </w:r>
    </w:p>
    <w:p w:rsidR="00116036" w:rsidRPr="00116036" w:rsidRDefault="00116036"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This character will be known as the Prince. His name is Prince Alfred.</w:t>
      </w:r>
    </w:p>
    <w:p w:rsidR="00116036" w:rsidRPr="00116036" w:rsidRDefault="00116036"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No the prince will not have a specific color; he will just go for evil, darker colors that seem horror-ish and evil.</w:t>
      </w:r>
    </w:p>
    <w:p w:rsidR="00116036" w:rsidRPr="00116036" w:rsidRDefault="00116036" w:rsidP="00116036">
      <w:pPr>
        <w:pStyle w:val="ListParagraph"/>
        <w:numPr>
          <w:ilvl w:val="1"/>
          <w:numId w:val="27"/>
        </w:numPr>
        <w:tabs>
          <w:tab w:val="left" w:pos="2955"/>
        </w:tabs>
        <w:spacing w:after="0" w:line="360" w:lineRule="auto"/>
        <w:rPr>
          <w:rFonts w:eastAsia="Calibri" w:cstheme="minorHAnsi"/>
        </w:rPr>
      </w:pPr>
      <w:r w:rsidRPr="00116036">
        <w:rPr>
          <w:rFonts w:eastAsia="Times New Roman" w:cstheme="minorHAnsi"/>
          <w:color w:val="000000"/>
        </w:rPr>
        <w:t>A darker color palette such as blood red, black, and slightly darker black.</w:t>
      </w:r>
    </w:p>
    <w:p w:rsidR="00116036" w:rsidRPr="00116036" w:rsidRDefault="00116036"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The prince plays the role of the main villain in the game and is there to impede the player from his or her final goal. The prince should offer some good opposition in the game, seeing as how a game isn't much of a game without a challenge.</w:t>
      </w:r>
    </w:p>
    <w:p w:rsidR="00116036" w:rsidRPr="00116036" w:rsidRDefault="00116036"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The player should be interested by the fact there are a lot of random things about him that will draw the player in.</w:t>
      </w:r>
    </w:p>
    <w:p w:rsidR="00116036" w:rsidRPr="00116036" w:rsidRDefault="00116036" w:rsidP="00116036">
      <w:pPr>
        <w:pStyle w:val="ListParagraph"/>
        <w:numPr>
          <w:ilvl w:val="0"/>
          <w:numId w:val="27"/>
        </w:numPr>
        <w:tabs>
          <w:tab w:val="left" w:pos="2955"/>
        </w:tabs>
        <w:spacing w:after="0" w:line="360" w:lineRule="auto"/>
        <w:rPr>
          <w:rFonts w:eastAsia="Calibri" w:cstheme="minorHAnsi"/>
        </w:rPr>
      </w:pPr>
      <w:r w:rsidRPr="00116036">
        <w:rPr>
          <w:rFonts w:eastAsia="Calibri" w:cstheme="minorHAnsi"/>
        </w:rPr>
        <w:t>The player shouldn’t particularly like the prince since he is the main opponent.</w:t>
      </w:r>
    </w:p>
    <w:p w:rsidR="00116036" w:rsidRPr="00116036" w:rsidRDefault="00116036"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I believe that the players will like the prince because he will be the main villain and will seem like he really wants to impede them in any way possible. Everyone loves a challenge and the prince is the character that will bring it to this game.</w:t>
      </w:r>
    </w:p>
    <w:p w:rsidR="00116036" w:rsidRPr="00116036" w:rsidRDefault="00116036" w:rsidP="00116036">
      <w:pPr>
        <w:pStyle w:val="ListParagraph"/>
        <w:numPr>
          <w:ilvl w:val="0"/>
          <w:numId w:val="27"/>
        </w:numPr>
        <w:tabs>
          <w:tab w:val="left" w:pos="2955"/>
        </w:tabs>
        <w:spacing w:after="0" w:line="360" w:lineRule="auto"/>
        <w:rPr>
          <w:rFonts w:eastAsia="Calibri" w:cstheme="minorHAnsi"/>
        </w:rPr>
      </w:pPr>
      <w:r w:rsidRPr="00116036">
        <w:rPr>
          <w:rFonts w:eastAsia="Times New Roman" w:cstheme="minorHAnsi"/>
          <w:color w:val="000000"/>
        </w:rPr>
        <w:t>People will be intrigued by the prince because of the way he will try to stop you.</w:t>
      </w:r>
    </w:p>
    <w:p w:rsidR="00927F24" w:rsidRPr="00927F24" w:rsidRDefault="00392D84" w:rsidP="00392D84">
      <w:pPr>
        <w:tabs>
          <w:tab w:val="left" w:pos="2955"/>
        </w:tabs>
        <w:spacing w:after="0"/>
        <w:jc w:val="center"/>
        <w:rPr>
          <w:rFonts w:ascii="Calibri" w:eastAsia="Calibri" w:hAnsi="Calibri" w:cs="Calibri"/>
        </w:rPr>
      </w:pPr>
      <w:bookmarkStart w:id="0" w:name="_GoBack"/>
      <w:r w:rsidRPr="00392D84">
        <w:rPr>
          <w:rFonts w:ascii="Calibri" w:eastAsia="Calibri" w:hAnsi="Calibri" w:cs="Calibri"/>
        </w:rPr>
        <w:lastRenderedPageBreak/>
        <w:drawing>
          <wp:inline distT="0" distB="0" distL="0" distR="0" wp14:anchorId="6B71092D" wp14:editId="6A79F623">
            <wp:extent cx="3585874" cy="3248025"/>
            <wp:effectExtent l="0" t="0" r="0" b="0"/>
            <wp:docPr id="922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85874" cy="3248025"/>
                    </a:xfrm>
                    <a:prstGeom prst="rect">
                      <a:avLst/>
                    </a:prstGeom>
                    <a:noFill/>
                    <a:extLst/>
                  </pic:spPr>
                </pic:pic>
              </a:graphicData>
            </a:graphic>
          </wp:inline>
        </w:drawing>
      </w:r>
      <w:bookmarkEnd w:id="0"/>
    </w:p>
    <w:p w:rsidR="00E20B52" w:rsidRPr="00E56062" w:rsidRDefault="001C1DC3" w:rsidP="00E56062">
      <w:pPr>
        <w:tabs>
          <w:tab w:val="left" w:pos="2955"/>
        </w:tabs>
        <w:spacing w:after="0"/>
        <w:jc w:val="center"/>
        <w:rPr>
          <w:rFonts w:ascii="Calibri" w:eastAsia="Calibri" w:hAnsi="Calibri" w:cs="Calibri"/>
          <w:b/>
          <w:sz w:val="28"/>
          <w:u w:val="single"/>
        </w:rPr>
      </w:pPr>
      <w:r>
        <w:rPr>
          <w:rFonts w:ascii="Calibri" w:eastAsia="Calibri" w:hAnsi="Calibri" w:cs="Calibri"/>
          <w:b/>
          <w:sz w:val="28"/>
          <w:u w:val="single"/>
        </w:rPr>
        <w:t>Helga Von-Smith</w:t>
      </w:r>
    </w:p>
    <w:p w:rsidR="00E20B52" w:rsidRPr="00E20B52" w:rsidRDefault="00E20B52" w:rsidP="00E20B52">
      <w:pPr>
        <w:rPr>
          <w:sz w:val="24"/>
          <w:szCs w:val="24"/>
        </w:rPr>
      </w:pPr>
      <w:r w:rsidRPr="00E20B52">
        <w:rPr>
          <w:b/>
          <w:sz w:val="24"/>
          <w:szCs w:val="24"/>
          <w:u w:val="single"/>
        </w:rPr>
        <w:t>Design Questions:</w:t>
      </w:r>
    </w:p>
    <w:p w:rsidR="00E20B52" w:rsidRDefault="00E20B52" w:rsidP="00193A9E">
      <w:pPr>
        <w:pStyle w:val="ListParagraph"/>
        <w:numPr>
          <w:ilvl w:val="0"/>
          <w:numId w:val="22"/>
        </w:numPr>
        <w:spacing w:line="360" w:lineRule="auto"/>
      </w:pPr>
      <w:r>
        <w:t>This character is non-specific, because it is a boss character.  The player does not impose his or her own personality on her because it is an NPC.</w:t>
      </w:r>
    </w:p>
    <w:p w:rsidR="00E20B52" w:rsidRDefault="00E20B52" w:rsidP="00193A9E">
      <w:pPr>
        <w:pStyle w:val="ListParagraph"/>
        <w:numPr>
          <w:ilvl w:val="0"/>
          <w:numId w:val="22"/>
        </w:numPr>
        <w:spacing w:line="360" w:lineRule="auto"/>
      </w:pPr>
      <w:r>
        <w:t>The player needs to defeat this character in order to proceed through the game.  This is one of the major bosses.</w:t>
      </w:r>
    </w:p>
    <w:p w:rsidR="00E20B52" w:rsidRDefault="00E20B52" w:rsidP="00193A9E">
      <w:pPr>
        <w:pStyle w:val="ListParagraph"/>
        <w:numPr>
          <w:ilvl w:val="0"/>
          <w:numId w:val="22"/>
        </w:numPr>
        <w:spacing w:line="360" w:lineRule="auto"/>
      </w:pPr>
      <w:r>
        <w:t>No, the player will not be allowed to design this character because it’s an NPC.</w:t>
      </w:r>
    </w:p>
    <w:p w:rsidR="00E20B52" w:rsidRDefault="00E20B52" w:rsidP="00193A9E">
      <w:pPr>
        <w:pStyle w:val="ListParagraph"/>
        <w:numPr>
          <w:ilvl w:val="0"/>
          <w:numId w:val="22"/>
        </w:numPr>
        <w:spacing w:line="360" w:lineRule="auto"/>
      </w:pPr>
      <w:r>
        <w:t>The player can’t control this character, it’s an NPC.</w:t>
      </w:r>
    </w:p>
    <w:p w:rsidR="00E20B52" w:rsidRDefault="00E20B52" w:rsidP="00193A9E">
      <w:pPr>
        <w:pStyle w:val="ListParagraph"/>
        <w:numPr>
          <w:ilvl w:val="0"/>
          <w:numId w:val="22"/>
        </w:numPr>
        <w:spacing w:line="360" w:lineRule="auto"/>
      </w:pPr>
      <w:r>
        <w:t>This NPC boss is a woman, but her strength and dexterity (not to mention one-liners) will appeal to the men.</w:t>
      </w:r>
    </w:p>
    <w:p w:rsidR="00E20B52" w:rsidRDefault="00E20B52" w:rsidP="00193A9E">
      <w:pPr>
        <w:pStyle w:val="ListParagraph"/>
        <w:numPr>
          <w:ilvl w:val="0"/>
          <w:numId w:val="22"/>
        </w:numPr>
        <w:spacing w:line="360" w:lineRule="auto"/>
      </w:pPr>
      <w:r>
        <w:t>This character’s design is primarily art-based.</w:t>
      </w:r>
    </w:p>
    <w:p w:rsidR="00E20B52" w:rsidRDefault="00E20B52" w:rsidP="00193A9E">
      <w:pPr>
        <w:pStyle w:val="ListParagraph"/>
        <w:numPr>
          <w:ilvl w:val="1"/>
          <w:numId w:val="22"/>
        </w:numPr>
        <w:spacing w:line="360" w:lineRule="auto"/>
      </w:pPr>
      <w:r>
        <w:t>a) She is a humanoid character, but a freakishly large one that is about twice the size of a normal humanoid character.</w:t>
      </w:r>
    </w:p>
    <w:p w:rsidR="00E20B52" w:rsidRDefault="00E20B52" w:rsidP="00193A9E">
      <w:pPr>
        <w:pStyle w:val="ListParagraph"/>
        <w:numPr>
          <w:ilvl w:val="1"/>
          <w:numId w:val="22"/>
        </w:numPr>
        <w:spacing w:line="360" w:lineRule="auto"/>
      </w:pPr>
      <w:r>
        <w:t>b) This character will be drawn in a mixture of a realistic style and a cartoony style.</w:t>
      </w:r>
    </w:p>
    <w:p w:rsidR="00E20B52" w:rsidRDefault="00E20B52" w:rsidP="00193A9E">
      <w:pPr>
        <w:pStyle w:val="ListParagraph"/>
        <w:numPr>
          <w:ilvl w:val="1"/>
          <w:numId w:val="22"/>
        </w:numPr>
        <w:spacing w:line="360" w:lineRule="auto"/>
      </w:pPr>
      <w:r>
        <w:t>c) This character will be exaggerated in a goofy and super-strong way.</w:t>
      </w:r>
    </w:p>
    <w:p w:rsidR="00E20B52" w:rsidRDefault="00E20B52" w:rsidP="00193A9E">
      <w:pPr>
        <w:pStyle w:val="ListParagraph"/>
        <w:numPr>
          <w:ilvl w:val="1"/>
          <w:numId w:val="22"/>
        </w:numPr>
        <w:spacing w:line="360" w:lineRule="auto"/>
      </w:pPr>
      <w:r>
        <w:t>d) The character will depend on a visual stereotype for instant identification because of her enormous size and appearance as a pirate.</w:t>
      </w:r>
    </w:p>
    <w:p w:rsidR="00E20B52" w:rsidRDefault="00E20B52" w:rsidP="00193A9E">
      <w:pPr>
        <w:pStyle w:val="ListParagraph"/>
        <w:numPr>
          <w:ilvl w:val="1"/>
          <w:numId w:val="22"/>
        </w:numPr>
        <w:spacing w:line="360" w:lineRule="auto"/>
      </w:pPr>
      <w:r>
        <w:t xml:space="preserve">e) Yes, the player should be able to tell how this character would act because of her huge size and pirate appearance.  What would be unpredictable is that rather than </w:t>
      </w:r>
      <w:r>
        <w:lastRenderedPageBreak/>
        <w:t>being mean because of her size, she actually has a sense of humor and constantly spits one-liners at the player.</w:t>
      </w:r>
    </w:p>
    <w:p w:rsidR="00E20B52" w:rsidRDefault="00E20B52" w:rsidP="00193A9E">
      <w:pPr>
        <w:pStyle w:val="ListParagraph"/>
        <w:numPr>
          <w:ilvl w:val="1"/>
          <w:numId w:val="22"/>
        </w:numPr>
        <w:spacing w:line="360" w:lineRule="auto"/>
      </w:pPr>
      <w:r>
        <w:t>f) This character will be dressed in pirate garb to show she is a pirate and the captain of the ship.  She will also carry a huge battle axe to depict her Viking heritage and emphasize her size and strength.</w:t>
      </w:r>
    </w:p>
    <w:p w:rsidR="00E20B52" w:rsidRDefault="00E20B52" w:rsidP="00193A9E">
      <w:pPr>
        <w:pStyle w:val="ListParagraph"/>
        <w:numPr>
          <w:ilvl w:val="1"/>
          <w:numId w:val="22"/>
        </w:numPr>
        <w:spacing w:line="360" w:lineRule="auto"/>
      </w:pPr>
      <w:r>
        <w:t xml:space="preserve">g) The character’s name is Helga Von-Smith, which supports the characters Viking heritage, size, and strength. </w:t>
      </w:r>
    </w:p>
    <w:p w:rsidR="00E20B52" w:rsidRDefault="00E20B52" w:rsidP="00193A9E">
      <w:pPr>
        <w:pStyle w:val="ListParagraph"/>
        <w:numPr>
          <w:ilvl w:val="1"/>
          <w:numId w:val="22"/>
        </w:numPr>
        <w:spacing w:line="360" w:lineRule="auto"/>
      </w:pPr>
      <w:r>
        <w:t xml:space="preserve">h) This character will not have a signature color.  She won’t need one because her size and pirate garb are enough to emphasize her personality, attitude, and abilities. </w:t>
      </w:r>
    </w:p>
    <w:p w:rsidR="00E20B52" w:rsidRDefault="00E20B52" w:rsidP="00193A9E">
      <w:pPr>
        <w:pStyle w:val="ListParagraph"/>
        <w:numPr>
          <w:ilvl w:val="0"/>
          <w:numId w:val="22"/>
        </w:numPr>
        <w:spacing w:line="360" w:lineRule="auto"/>
      </w:pPr>
      <w:r>
        <w:t>This character won’t have a specific color palette.</w:t>
      </w:r>
    </w:p>
    <w:p w:rsidR="00E20B52" w:rsidRDefault="00E20B52" w:rsidP="00193A9E">
      <w:pPr>
        <w:pStyle w:val="ListParagraph"/>
        <w:numPr>
          <w:ilvl w:val="0"/>
          <w:numId w:val="22"/>
        </w:numPr>
        <w:spacing w:line="360" w:lineRule="auto"/>
      </w:pPr>
      <w:r>
        <w:t>This question does not apply.</w:t>
      </w:r>
    </w:p>
    <w:p w:rsidR="00E20B52" w:rsidRDefault="00E20B52" w:rsidP="00193A9E">
      <w:pPr>
        <w:pStyle w:val="ListParagraph"/>
        <w:numPr>
          <w:ilvl w:val="0"/>
          <w:numId w:val="22"/>
        </w:numPr>
        <w:spacing w:line="360" w:lineRule="auto"/>
      </w:pPr>
      <w:r>
        <w:t>This character is not the avatar.</w:t>
      </w:r>
    </w:p>
    <w:p w:rsidR="00E20B52" w:rsidRDefault="00E20B52" w:rsidP="00193A9E">
      <w:pPr>
        <w:pStyle w:val="ListParagraph"/>
        <w:numPr>
          <w:ilvl w:val="0"/>
          <w:numId w:val="22"/>
        </w:numPr>
        <w:spacing w:line="360" w:lineRule="auto"/>
      </w:pPr>
      <w:r>
        <w:t>This character is not the avatar but does have a sidekick.  The sidekick is her first mate.  Her sidekick is a scrawny man named Spudz McTeary.  He gets pushed around and beat up by Helga all the time, pretty much being her pet in a sense.</w:t>
      </w:r>
    </w:p>
    <w:p w:rsidR="00E20B52" w:rsidRDefault="00E20B52" w:rsidP="00193A9E">
      <w:pPr>
        <w:pStyle w:val="ListParagraph"/>
        <w:numPr>
          <w:ilvl w:val="0"/>
          <w:numId w:val="22"/>
        </w:numPr>
        <w:spacing w:line="360" w:lineRule="auto"/>
      </w:pPr>
      <w:r>
        <w:t>Her monstrous size and strength will intrigue the player along with the way she can move around her ship at high speeds.  Her sense of humor and one-liners toward her first mate and the princess should intrigue the players as well.</w:t>
      </w:r>
    </w:p>
    <w:p w:rsidR="00E20B52" w:rsidRDefault="00E20B52" w:rsidP="00193A9E">
      <w:pPr>
        <w:pStyle w:val="ListParagraph"/>
        <w:numPr>
          <w:ilvl w:val="0"/>
          <w:numId w:val="22"/>
        </w:numPr>
        <w:spacing w:line="360" w:lineRule="auto"/>
      </w:pPr>
      <w:r>
        <w:t>This character should be disliked because she’s an enemy of the princess, but her sense of humor might attract a few fans.</w:t>
      </w:r>
    </w:p>
    <w:p w:rsidR="00E20B52" w:rsidRDefault="00E20B52" w:rsidP="00193A9E">
      <w:pPr>
        <w:pStyle w:val="ListParagraph"/>
        <w:numPr>
          <w:ilvl w:val="0"/>
          <w:numId w:val="22"/>
        </w:numPr>
        <w:spacing w:line="360" w:lineRule="auto"/>
      </w:pPr>
      <w:r>
        <w:t xml:space="preserve">This character isn’t necessarily supposed to be believable, but more of an over-the-top character that seems to strong, funny, and obnoxious to actually exist.  </w:t>
      </w:r>
    </w:p>
    <w:p w:rsidR="00E20B52" w:rsidRDefault="00E20B52" w:rsidP="00193A9E">
      <w:pPr>
        <w:pStyle w:val="ListParagraph"/>
        <w:numPr>
          <w:ilvl w:val="0"/>
          <w:numId w:val="22"/>
        </w:numPr>
        <w:spacing w:line="360" w:lineRule="auto"/>
      </w:pPr>
      <w:r>
        <w:t>This character does not correspond to any of Campbell’s mythic archetypes.  She plays a more complex and less specific role at the Pirate King/Queen.  She only appears in one level.</w:t>
      </w:r>
    </w:p>
    <w:p w:rsidR="00E20B52" w:rsidRDefault="00E20B52" w:rsidP="00193A9E">
      <w:pPr>
        <w:pStyle w:val="ListParagraph"/>
        <w:numPr>
          <w:ilvl w:val="0"/>
          <w:numId w:val="22"/>
        </w:numPr>
        <w:spacing w:line="360" w:lineRule="auto"/>
      </w:pPr>
      <w:r>
        <w:t xml:space="preserve">I would need to include a rather large woman that has the body type of a Viking.  She would need to be dressed in pirate garbs and have a laughing facial expression showing her humor and cocky personality. </w:t>
      </w:r>
    </w:p>
    <w:p w:rsidR="00E20B52" w:rsidRDefault="00E20B52" w:rsidP="00193A9E">
      <w:pPr>
        <w:pStyle w:val="ListParagraph"/>
        <w:numPr>
          <w:ilvl w:val="0"/>
          <w:numId w:val="22"/>
        </w:numPr>
        <w:spacing w:line="360" w:lineRule="auto"/>
      </w:pPr>
      <w:r>
        <w:t>There are no model sheets included with this character.</w:t>
      </w:r>
    </w:p>
    <w:p w:rsidR="00E20B52" w:rsidRDefault="00E20B52" w:rsidP="00193A9E">
      <w:pPr>
        <w:pStyle w:val="ListParagraph"/>
        <w:numPr>
          <w:ilvl w:val="0"/>
          <w:numId w:val="22"/>
        </w:numPr>
        <w:spacing w:line="360" w:lineRule="auto"/>
      </w:pPr>
      <w:r>
        <w:t>This character will make stomping sounds as she walks because of her size as well as her laugh will be loud and obnoxious.  The music for the character will relate to her background as a Viking and a pirate.  These sounds will support how the player feels and sees her as a pirate and an enemy.</w:t>
      </w:r>
    </w:p>
    <w:p w:rsidR="00E20B52" w:rsidRDefault="00E20B52" w:rsidP="00193A9E">
      <w:pPr>
        <w:pStyle w:val="ListParagraph"/>
        <w:numPr>
          <w:ilvl w:val="0"/>
          <w:numId w:val="22"/>
        </w:numPr>
        <w:spacing w:line="360" w:lineRule="auto"/>
      </w:pPr>
      <w:r>
        <w:lastRenderedPageBreak/>
        <w:t>This character’s grammar, vocabulary, tone of voice, and speech pattern play a big part in the player understanding this character. Her Viking accent and pirate grammar and vocabulary will play the biggest role in define who she is.  Her tone of voice and speech patterns will revolve around her threatening humor and one-liners toward the player.</w:t>
      </w:r>
    </w:p>
    <w:p w:rsidR="00E20B52" w:rsidRPr="00E20B52" w:rsidRDefault="00E20B52" w:rsidP="00E20B52">
      <w:pPr>
        <w:rPr>
          <w:sz w:val="24"/>
          <w:szCs w:val="24"/>
        </w:rPr>
      </w:pPr>
      <w:r w:rsidRPr="00E20B52">
        <w:rPr>
          <w:b/>
          <w:sz w:val="24"/>
          <w:szCs w:val="24"/>
          <w:u w:val="single"/>
        </w:rPr>
        <w:t>Backrounder Questions:</w:t>
      </w:r>
    </w:p>
    <w:p w:rsidR="00E20B52" w:rsidRDefault="00E20B52" w:rsidP="00193A9E">
      <w:pPr>
        <w:pStyle w:val="ListParagraph"/>
        <w:numPr>
          <w:ilvl w:val="0"/>
          <w:numId w:val="24"/>
        </w:numPr>
        <w:spacing w:line="360" w:lineRule="auto"/>
      </w:pPr>
      <w:r>
        <w:t>This character was born on a small island called Pirate Cove off the coast of the mainland of Thera.</w:t>
      </w:r>
    </w:p>
    <w:p w:rsidR="00E20B52" w:rsidRDefault="00E20B52" w:rsidP="00193A9E">
      <w:pPr>
        <w:pStyle w:val="ListParagraph"/>
        <w:numPr>
          <w:ilvl w:val="0"/>
          <w:numId w:val="24"/>
        </w:numPr>
        <w:spacing w:line="360" w:lineRule="auto"/>
      </w:pPr>
      <w:r>
        <w:t xml:space="preserve">She was found as a baby and raised by a small, ruthless pirate guild.  She was educated in the ways of pirating, and soon found to be the half-sister of the prince, born out of wedlock and discarded. </w:t>
      </w:r>
    </w:p>
    <w:p w:rsidR="00E20B52" w:rsidRDefault="00E20B52" w:rsidP="00193A9E">
      <w:pPr>
        <w:pStyle w:val="ListParagraph"/>
        <w:numPr>
          <w:ilvl w:val="0"/>
          <w:numId w:val="24"/>
        </w:numPr>
        <w:spacing w:line="360" w:lineRule="auto"/>
      </w:pPr>
      <w:r>
        <w:t>She did not have much of an education.  She just learned the ways of the pirates, as well as hand to hand combat among other things.</w:t>
      </w:r>
    </w:p>
    <w:p w:rsidR="00E20B52" w:rsidRDefault="00E20B52" w:rsidP="00193A9E">
      <w:pPr>
        <w:pStyle w:val="ListParagraph"/>
        <w:numPr>
          <w:ilvl w:val="0"/>
          <w:numId w:val="24"/>
        </w:numPr>
        <w:spacing w:line="360" w:lineRule="auto"/>
      </w:pPr>
      <w:r>
        <w:t>She travels on and under the seas of Thera on her castle ship named Neptune’s Barnacle.</w:t>
      </w:r>
    </w:p>
    <w:p w:rsidR="00E20B52" w:rsidRDefault="00E20B52" w:rsidP="00193A9E">
      <w:pPr>
        <w:pStyle w:val="ListParagraph"/>
        <w:numPr>
          <w:ilvl w:val="0"/>
          <w:numId w:val="24"/>
        </w:numPr>
        <w:spacing w:line="360" w:lineRule="auto"/>
      </w:pPr>
      <w:r>
        <w:t>Her job is being a captain of her pirate vessel.  She pillages and plunders other ships and towns, as well as causes random shenanigans around Thera.</w:t>
      </w:r>
    </w:p>
    <w:p w:rsidR="00E20B52" w:rsidRDefault="00E20B52" w:rsidP="00193A9E">
      <w:pPr>
        <w:pStyle w:val="ListParagraph"/>
        <w:numPr>
          <w:ilvl w:val="0"/>
          <w:numId w:val="24"/>
        </w:numPr>
        <w:spacing w:line="360" w:lineRule="auto"/>
      </w:pPr>
      <w:r>
        <w:t>Her finances are well set because of all the pillaging and plundering she does.</w:t>
      </w:r>
    </w:p>
    <w:p w:rsidR="00E20B52" w:rsidRDefault="00E20B52" w:rsidP="00193A9E">
      <w:pPr>
        <w:pStyle w:val="ListParagraph"/>
        <w:numPr>
          <w:ilvl w:val="0"/>
          <w:numId w:val="24"/>
        </w:numPr>
        <w:spacing w:line="360" w:lineRule="auto"/>
      </w:pPr>
      <w:r>
        <w:t>Her taste in clothes represent traditional pirate and Viking garb. She doesn’t watch movies and hardly reads except for maps and diaries/notes of locations for treasure.</w:t>
      </w:r>
    </w:p>
    <w:p w:rsidR="00E20B52" w:rsidRDefault="00E20B52" w:rsidP="00193A9E">
      <w:pPr>
        <w:pStyle w:val="ListParagraph"/>
        <w:numPr>
          <w:ilvl w:val="0"/>
          <w:numId w:val="24"/>
        </w:numPr>
        <w:spacing w:line="360" w:lineRule="auto"/>
      </w:pPr>
      <w:r>
        <w:t>Her favorite foods are meat, potatoes, and rum.</w:t>
      </w:r>
    </w:p>
    <w:p w:rsidR="00E20B52" w:rsidRDefault="00E20B52" w:rsidP="00193A9E">
      <w:pPr>
        <w:pStyle w:val="ListParagraph"/>
        <w:numPr>
          <w:ilvl w:val="0"/>
          <w:numId w:val="24"/>
        </w:numPr>
        <w:spacing w:line="360" w:lineRule="auto"/>
      </w:pPr>
      <w:r>
        <w:t>Her favorite activities are pillaging, plundering, and cracking jokes.</w:t>
      </w:r>
    </w:p>
    <w:p w:rsidR="00E20B52" w:rsidRDefault="00E20B52" w:rsidP="00193A9E">
      <w:pPr>
        <w:pStyle w:val="ListParagraph"/>
        <w:numPr>
          <w:ilvl w:val="0"/>
          <w:numId w:val="24"/>
        </w:numPr>
        <w:spacing w:line="360" w:lineRule="auto"/>
      </w:pPr>
      <w:r>
        <w:t>Her hobbies are pillaging, plundering, and cracking jokes (not to mention beating up her first mate).</w:t>
      </w:r>
    </w:p>
    <w:p w:rsidR="00E20B52" w:rsidRDefault="00E20B52" w:rsidP="00193A9E">
      <w:pPr>
        <w:pStyle w:val="ListParagraph"/>
        <w:numPr>
          <w:ilvl w:val="0"/>
          <w:numId w:val="24"/>
        </w:numPr>
        <w:spacing w:line="360" w:lineRule="auto"/>
      </w:pPr>
      <w:r>
        <w:t>She is very aggressive because of her size and the looks she receives from bystanders.  She also has a humorous side she got as a child on the island.  She tends to crack jokes as she beats on innocent people and her first mate.</w:t>
      </w:r>
    </w:p>
    <w:p w:rsidR="00E20B52" w:rsidRDefault="00E20B52" w:rsidP="00193A9E">
      <w:pPr>
        <w:pStyle w:val="ListParagraph"/>
        <w:numPr>
          <w:ilvl w:val="0"/>
          <w:numId w:val="24"/>
        </w:numPr>
        <w:spacing w:line="360" w:lineRule="auto"/>
      </w:pPr>
      <w:r>
        <w:t>She is very outgoing.</w:t>
      </w:r>
    </w:p>
    <w:p w:rsidR="00E20B52" w:rsidRDefault="00E20B52" w:rsidP="00193A9E">
      <w:pPr>
        <w:pStyle w:val="ListParagraph"/>
        <w:numPr>
          <w:ilvl w:val="0"/>
          <w:numId w:val="24"/>
        </w:numPr>
        <w:spacing w:line="360" w:lineRule="auto"/>
      </w:pPr>
      <w:r>
        <w:t>She is very greedy, given the pillaging and plundering.</w:t>
      </w:r>
    </w:p>
    <w:p w:rsidR="00E20B52" w:rsidRDefault="00E20B52" w:rsidP="00193A9E">
      <w:pPr>
        <w:pStyle w:val="ListParagraph"/>
        <w:numPr>
          <w:ilvl w:val="0"/>
          <w:numId w:val="24"/>
        </w:numPr>
        <w:spacing w:line="360" w:lineRule="auto"/>
      </w:pPr>
      <w:r>
        <w:t>Helga’s quirks are her constant one-liners.  Her humor is sometimes done so much that it annoys the other pirates, but they can’t do anything because she is the captain and twice their size.</w:t>
      </w:r>
    </w:p>
    <w:p w:rsidR="00E20B52" w:rsidRDefault="00E20B52" w:rsidP="00193A9E">
      <w:pPr>
        <w:pStyle w:val="ListParagraph"/>
        <w:numPr>
          <w:ilvl w:val="0"/>
          <w:numId w:val="24"/>
        </w:numPr>
        <w:spacing w:line="360" w:lineRule="auto"/>
      </w:pPr>
      <w:r>
        <w:t>She has one superstition, she carries a goat’s foot everywhere she goes for luck.</w:t>
      </w:r>
    </w:p>
    <w:p w:rsidR="00E20B52" w:rsidRDefault="00E20B52" w:rsidP="00193A9E">
      <w:pPr>
        <w:pStyle w:val="ListParagraph"/>
        <w:numPr>
          <w:ilvl w:val="0"/>
          <w:numId w:val="24"/>
        </w:numPr>
        <w:spacing w:line="360" w:lineRule="auto"/>
      </w:pPr>
      <w:r>
        <w:lastRenderedPageBreak/>
        <w:t>She has one phobia, she does not like left-handed people, they seem unnatural to her</w:t>
      </w:r>
    </w:p>
    <w:p w:rsidR="00E20B52" w:rsidRDefault="00E20B52" w:rsidP="00193A9E">
      <w:pPr>
        <w:pStyle w:val="ListParagraph"/>
        <w:numPr>
          <w:ilvl w:val="0"/>
          <w:numId w:val="24"/>
        </w:numPr>
        <w:spacing w:line="360" w:lineRule="auto"/>
      </w:pPr>
      <w:r>
        <w:t>She never had any traumatic moments in her life.</w:t>
      </w:r>
    </w:p>
    <w:p w:rsidR="00E20B52" w:rsidRDefault="00E20B52" w:rsidP="00193A9E">
      <w:pPr>
        <w:pStyle w:val="ListParagraph"/>
        <w:numPr>
          <w:ilvl w:val="0"/>
          <w:numId w:val="24"/>
        </w:numPr>
        <w:spacing w:line="360" w:lineRule="auto"/>
      </w:pPr>
      <w:r>
        <w:t>Her biggest triumph was taking down all the other pirate gangs on Thera, basically becoming the pirate king/queen.</w:t>
      </w:r>
    </w:p>
    <w:p w:rsidR="00E20B52" w:rsidRDefault="00E20B52" w:rsidP="00193A9E">
      <w:pPr>
        <w:pStyle w:val="ListParagraph"/>
        <w:numPr>
          <w:ilvl w:val="0"/>
          <w:numId w:val="24"/>
        </w:numPr>
        <w:spacing w:line="360" w:lineRule="auto"/>
      </w:pPr>
      <w:r>
        <w:t>She has never had any romances; every man is scared of her because of her size and strength.</w:t>
      </w:r>
    </w:p>
    <w:p w:rsidR="00E20B52" w:rsidRDefault="00E20B52" w:rsidP="00193A9E">
      <w:pPr>
        <w:pStyle w:val="ListParagraph"/>
        <w:numPr>
          <w:ilvl w:val="0"/>
          <w:numId w:val="24"/>
        </w:numPr>
        <w:spacing w:line="360" w:lineRule="auto"/>
      </w:pPr>
      <w:r>
        <w:t>She does not have any romantic involvements.</w:t>
      </w:r>
    </w:p>
    <w:p w:rsidR="00E20B52" w:rsidRDefault="00E20B52" w:rsidP="00193A9E">
      <w:pPr>
        <w:pStyle w:val="ListParagraph"/>
        <w:numPr>
          <w:ilvl w:val="0"/>
          <w:numId w:val="24"/>
        </w:numPr>
        <w:spacing w:line="360" w:lineRule="auto"/>
      </w:pPr>
      <w:r>
        <w:t>She treats everybody very aggressively in a humorous sense, constantly pushing people around or beating them because she knows no one will stand up to her. Her size and strength keeps people from messing with her.</w:t>
      </w:r>
    </w:p>
    <w:p w:rsidR="00E20B52" w:rsidRDefault="00E20B52" w:rsidP="00193A9E">
      <w:pPr>
        <w:pStyle w:val="ListParagraph"/>
        <w:numPr>
          <w:ilvl w:val="0"/>
          <w:numId w:val="24"/>
        </w:numPr>
        <w:spacing w:line="360" w:lineRule="auto"/>
      </w:pPr>
      <w:r>
        <w:t>She has no political beliefs except to trust the prince’s (not the princess’s) judgment.</w:t>
      </w:r>
    </w:p>
    <w:p w:rsidR="00E20B52" w:rsidRDefault="00E20B52" w:rsidP="00193A9E">
      <w:pPr>
        <w:pStyle w:val="ListParagraph"/>
        <w:numPr>
          <w:ilvl w:val="0"/>
          <w:numId w:val="24"/>
        </w:numPr>
        <w:spacing w:line="360" w:lineRule="auto"/>
      </w:pPr>
      <w:r>
        <w:t>She is not religious, but follows the pirate code (or her version of the pirate code).</w:t>
      </w:r>
    </w:p>
    <w:p w:rsidR="00E20B52" w:rsidRDefault="00E20B52" w:rsidP="00193A9E">
      <w:pPr>
        <w:pStyle w:val="ListParagraph"/>
        <w:numPr>
          <w:ilvl w:val="0"/>
          <w:numId w:val="24"/>
        </w:numPr>
        <w:spacing w:line="360" w:lineRule="auto"/>
      </w:pPr>
      <w:r>
        <w:t>Her castle ship is her most prized possession.  She also has collected a lot of treasure over the years from pirating.  One weird possession she does have is her lucky goat’s foot.</w:t>
      </w:r>
    </w:p>
    <w:p w:rsidR="00E20B52" w:rsidRDefault="00E20B52" w:rsidP="00193A9E">
      <w:pPr>
        <w:pStyle w:val="ListParagraph"/>
        <w:numPr>
          <w:ilvl w:val="0"/>
          <w:numId w:val="24"/>
        </w:numPr>
        <w:spacing w:line="360" w:lineRule="auto"/>
      </w:pPr>
      <w:r>
        <w:t>She used to have a pet goat as a child, and now carries around its foot for luck.</w:t>
      </w:r>
    </w:p>
    <w:p w:rsidR="00E20B52" w:rsidRDefault="00E20B52" w:rsidP="00193A9E">
      <w:pPr>
        <w:pStyle w:val="ListParagraph"/>
        <w:numPr>
          <w:ilvl w:val="0"/>
          <w:numId w:val="24"/>
        </w:numPr>
        <w:spacing w:line="360" w:lineRule="auto"/>
      </w:pPr>
      <w:r>
        <w:t>Other than her humor and super-strength, her other talent is that she can play any guitar type instrument really well.</w:t>
      </w:r>
    </w:p>
    <w:p w:rsidR="00E20B52" w:rsidRDefault="00E20B52" w:rsidP="00193A9E">
      <w:pPr>
        <w:pStyle w:val="ListParagraph"/>
        <w:numPr>
          <w:ilvl w:val="0"/>
          <w:numId w:val="24"/>
        </w:numPr>
        <w:spacing w:line="360" w:lineRule="auto"/>
      </w:pPr>
      <w:r>
        <w:t>The best thing that can happen to her is that she can control all the seas of Thera, above and below.</w:t>
      </w:r>
    </w:p>
    <w:p w:rsidR="00E20B52" w:rsidRDefault="00E20B52" w:rsidP="00193A9E">
      <w:pPr>
        <w:pStyle w:val="ListParagraph"/>
        <w:numPr>
          <w:ilvl w:val="0"/>
          <w:numId w:val="24"/>
        </w:numPr>
        <w:spacing w:line="360" w:lineRule="auto"/>
      </w:pPr>
      <w:r>
        <w:t>The worst thing that can happen to her is that she will lose her Pirate Queen title and perish from the history books in the future.</w:t>
      </w:r>
    </w:p>
    <w:p w:rsidR="00E20B52" w:rsidRDefault="00E20B52" w:rsidP="00193A9E">
      <w:pPr>
        <w:pStyle w:val="ListParagraph"/>
        <w:numPr>
          <w:ilvl w:val="0"/>
          <w:numId w:val="24"/>
        </w:numPr>
        <w:spacing w:line="360" w:lineRule="auto"/>
      </w:pPr>
      <w:r w:rsidRPr="00E20B52">
        <w:t>She doesn’t drink coffee or tea; she drinks rum and lots of it.</w:t>
      </w:r>
    </w:p>
    <w:p w:rsidR="001C1DC3" w:rsidRDefault="001C1DC3" w:rsidP="001C1DC3">
      <w:pPr>
        <w:tabs>
          <w:tab w:val="left" w:pos="2955"/>
        </w:tabs>
        <w:spacing w:after="0"/>
        <w:jc w:val="center"/>
        <w:rPr>
          <w:rFonts w:ascii="Calibri" w:eastAsia="Calibri" w:hAnsi="Calibri" w:cs="Calibri"/>
        </w:rPr>
      </w:pPr>
      <w:r>
        <w:rPr>
          <w:rFonts w:ascii="Calibri" w:eastAsia="Calibri" w:hAnsi="Calibri" w:cs="Calibri"/>
          <w:b/>
          <w:sz w:val="28"/>
          <w:u w:val="single"/>
        </w:rPr>
        <w:t>Steve the Ninja</w:t>
      </w:r>
    </w:p>
    <w:p w:rsidR="00E20B52" w:rsidRDefault="00E20B52" w:rsidP="001C1DC3">
      <w:pPr>
        <w:tabs>
          <w:tab w:val="left" w:pos="2955"/>
        </w:tabs>
        <w:spacing w:after="0"/>
        <w:jc w:val="center"/>
        <w:rPr>
          <w:rFonts w:ascii="Calibri" w:eastAsia="Calibri" w:hAnsi="Calibri" w:cs="Calibri"/>
        </w:rPr>
      </w:pPr>
    </w:p>
    <w:p w:rsidR="00E20B52" w:rsidRDefault="00E20B52" w:rsidP="00E56062">
      <w:pPr>
        <w:pStyle w:val="ListParagraph"/>
        <w:numPr>
          <w:ilvl w:val="0"/>
          <w:numId w:val="6"/>
        </w:numPr>
        <w:spacing w:line="360" w:lineRule="auto"/>
      </w:pPr>
      <w:r>
        <w:t>Born in the ninja camp that he currently lives in</w:t>
      </w:r>
    </w:p>
    <w:p w:rsidR="00E20B52" w:rsidRDefault="00E20B52" w:rsidP="00E56062">
      <w:pPr>
        <w:pStyle w:val="ListParagraph"/>
        <w:numPr>
          <w:ilvl w:val="0"/>
          <w:numId w:val="6"/>
        </w:numPr>
        <w:spacing w:line="360" w:lineRule="auto"/>
      </w:pPr>
      <w:r>
        <w:t>He was raised to be a ninja and was trained as one from a young age</w:t>
      </w:r>
    </w:p>
    <w:p w:rsidR="00E20B52" w:rsidRDefault="00E20B52" w:rsidP="00E56062">
      <w:pPr>
        <w:pStyle w:val="ListParagraph"/>
        <w:numPr>
          <w:ilvl w:val="0"/>
          <w:numId w:val="6"/>
        </w:numPr>
        <w:spacing w:line="360" w:lineRule="auto"/>
      </w:pPr>
      <w:r>
        <w:t>Steve is very educated in history and philosophy as well as in the ways of the ninja</w:t>
      </w:r>
    </w:p>
    <w:p w:rsidR="00E20B52" w:rsidRDefault="00E20B52" w:rsidP="00E56062">
      <w:pPr>
        <w:pStyle w:val="ListParagraph"/>
        <w:numPr>
          <w:ilvl w:val="0"/>
          <w:numId w:val="6"/>
        </w:numPr>
        <w:spacing w:line="360" w:lineRule="auto"/>
      </w:pPr>
      <w:r>
        <w:t>He works as a ninja, and carries out assassinations and protects his dojo</w:t>
      </w:r>
    </w:p>
    <w:p w:rsidR="00E20B52" w:rsidRDefault="00E20B52" w:rsidP="00E56062">
      <w:pPr>
        <w:pStyle w:val="ListParagraph"/>
        <w:numPr>
          <w:ilvl w:val="0"/>
          <w:numId w:val="6"/>
        </w:numPr>
        <w:spacing w:line="360" w:lineRule="auto"/>
      </w:pPr>
      <w:r>
        <w:t>He is the leader of all of the ninjas on Thera and has considerable wealth acquired from his conquests and assassination contracts</w:t>
      </w:r>
    </w:p>
    <w:p w:rsidR="00E20B52" w:rsidRDefault="00E20B52" w:rsidP="00E56062">
      <w:pPr>
        <w:pStyle w:val="ListParagraph"/>
        <w:numPr>
          <w:ilvl w:val="0"/>
          <w:numId w:val="6"/>
        </w:numPr>
        <w:spacing w:line="360" w:lineRule="auto"/>
      </w:pPr>
      <w:r>
        <w:t>Steve wears only black, does not concern himself with movies and reads only books concerning tactics of war (books similar to The Art of War) and Philosophy.</w:t>
      </w:r>
    </w:p>
    <w:p w:rsidR="00E20B52" w:rsidRDefault="00E20B52" w:rsidP="00E56062">
      <w:pPr>
        <w:pStyle w:val="ListParagraph"/>
        <w:numPr>
          <w:ilvl w:val="0"/>
          <w:numId w:val="6"/>
        </w:numPr>
        <w:spacing w:line="360" w:lineRule="auto"/>
      </w:pPr>
      <w:r>
        <w:lastRenderedPageBreak/>
        <w:t>Steve eats mainly rice and rice based foods</w:t>
      </w:r>
    </w:p>
    <w:p w:rsidR="00E20B52" w:rsidRDefault="00E20B52" w:rsidP="00E56062">
      <w:pPr>
        <w:pStyle w:val="ListParagraph"/>
        <w:numPr>
          <w:ilvl w:val="0"/>
          <w:numId w:val="6"/>
        </w:numPr>
        <w:spacing w:line="360" w:lineRule="auto"/>
      </w:pPr>
      <w:r>
        <w:t>His favorite activities are practicing his combat technique and sharpening his blades</w:t>
      </w:r>
    </w:p>
    <w:p w:rsidR="00E20B52" w:rsidRDefault="00E20B52" w:rsidP="00E56062">
      <w:pPr>
        <w:pStyle w:val="ListParagraph"/>
        <w:numPr>
          <w:ilvl w:val="0"/>
          <w:numId w:val="6"/>
        </w:numPr>
        <w:spacing w:line="360" w:lineRule="auto"/>
      </w:pPr>
      <w:r>
        <w:t>His hobbies include reading and yoga</w:t>
      </w:r>
    </w:p>
    <w:p w:rsidR="00E20B52" w:rsidRDefault="00E20B52" w:rsidP="00E56062">
      <w:pPr>
        <w:pStyle w:val="ListParagraph"/>
        <w:numPr>
          <w:ilvl w:val="0"/>
          <w:numId w:val="6"/>
        </w:numPr>
        <w:spacing w:line="360" w:lineRule="auto"/>
      </w:pPr>
      <w:r>
        <w:t>Steve is very determined and once he sets out to do something he does not stop until it is completed at any cost</w:t>
      </w:r>
    </w:p>
    <w:p w:rsidR="00E20B52" w:rsidRDefault="00E20B52" w:rsidP="00E56062">
      <w:pPr>
        <w:pStyle w:val="ListParagraph"/>
        <w:numPr>
          <w:ilvl w:val="0"/>
          <w:numId w:val="6"/>
        </w:numPr>
        <w:spacing w:line="360" w:lineRule="auto"/>
      </w:pPr>
      <w:r>
        <w:t>He is very outgoing with the men under his command, but does not interact much with others</w:t>
      </w:r>
    </w:p>
    <w:p w:rsidR="00E20B52" w:rsidRDefault="00E20B52" w:rsidP="00E56062">
      <w:pPr>
        <w:pStyle w:val="ListParagraph"/>
        <w:numPr>
          <w:ilvl w:val="0"/>
          <w:numId w:val="6"/>
        </w:numPr>
        <w:spacing w:line="360" w:lineRule="auto"/>
      </w:pPr>
      <w:r>
        <w:t>He is very giving and uses most of his money to help his men and their families</w:t>
      </w:r>
    </w:p>
    <w:p w:rsidR="00E20B52" w:rsidRDefault="00E20B52" w:rsidP="00E56062">
      <w:pPr>
        <w:pStyle w:val="ListParagraph"/>
        <w:numPr>
          <w:ilvl w:val="0"/>
          <w:numId w:val="6"/>
        </w:numPr>
        <w:spacing w:line="360" w:lineRule="auto"/>
      </w:pPr>
      <w:r>
        <w:t>He doesn’t have any quirks</w:t>
      </w:r>
    </w:p>
    <w:p w:rsidR="00E20B52" w:rsidRDefault="00E20B52" w:rsidP="00E56062">
      <w:pPr>
        <w:pStyle w:val="ListParagraph"/>
        <w:numPr>
          <w:ilvl w:val="0"/>
          <w:numId w:val="6"/>
        </w:numPr>
        <w:spacing w:line="360" w:lineRule="auto"/>
      </w:pPr>
      <w:r>
        <w:t>No Superstitions</w:t>
      </w:r>
    </w:p>
    <w:p w:rsidR="00E20B52" w:rsidRDefault="00E20B52" w:rsidP="00E56062">
      <w:pPr>
        <w:pStyle w:val="ListParagraph"/>
        <w:numPr>
          <w:ilvl w:val="0"/>
          <w:numId w:val="6"/>
        </w:numPr>
        <w:spacing w:line="360" w:lineRule="auto"/>
      </w:pPr>
      <w:r>
        <w:t>No Phobias</w:t>
      </w:r>
    </w:p>
    <w:p w:rsidR="00E20B52" w:rsidRDefault="00E20B52" w:rsidP="00E56062">
      <w:pPr>
        <w:pStyle w:val="ListParagraph"/>
        <w:numPr>
          <w:ilvl w:val="0"/>
          <w:numId w:val="6"/>
        </w:numPr>
        <w:spacing w:line="360" w:lineRule="auto"/>
      </w:pPr>
      <w:r>
        <w:t>The most traumatic moment in Steve’s life was when his son failed a mission and committed seppuku in front of the entire ninja tribe</w:t>
      </w:r>
    </w:p>
    <w:p w:rsidR="00E20B52" w:rsidRDefault="00E20B52" w:rsidP="00E56062">
      <w:pPr>
        <w:pStyle w:val="ListParagraph"/>
        <w:numPr>
          <w:ilvl w:val="0"/>
          <w:numId w:val="6"/>
        </w:numPr>
        <w:spacing w:line="360" w:lineRule="auto"/>
      </w:pPr>
      <w:r>
        <w:t>He decapitated the shogun and escaped without anyone even noticing</w:t>
      </w:r>
    </w:p>
    <w:p w:rsidR="00E20B52" w:rsidRDefault="00E20B52" w:rsidP="00E56062">
      <w:pPr>
        <w:pStyle w:val="ListParagraph"/>
        <w:numPr>
          <w:ilvl w:val="0"/>
          <w:numId w:val="6"/>
        </w:numPr>
        <w:spacing w:line="360" w:lineRule="auto"/>
      </w:pPr>
      <w:r>
        <w:t>Steve’s wife was killed during an attack by the Shogun many years before the events of the game and he has had no romances after that event</w:t>
      </w:r>
    </w:p>
    <w:p w:rsidR="00E20B52" w:rsidRDefault="00E20B52" w:rsidP="00E56062">
      <w:pPr>
        <w:pStyle w:val="ListParagraph"/>
        <w:numPr>
          <w:ilvl w:val="0"/>
          <w:numId w:val="6"/>
        </w:numPr>
        <w:spacing w:line="360" w:lineRule="auto"/>
      </w:pPr>
      <w:r>
        <w:t>Steve is very loyal and kind to everyone under his command but is harsh beyond reason to any outsiders because he does not trust them</w:t>
      </w:r>
    </w:p>
    <w:p w:rsidR="00E20B52" w:rsidRDefault="00E20B52" w:rsidP="00E56062">
      <w:pPr>
        <w:pStyle w:val="ListParagraph"/>
        <w:numPr>
          <w:ilvl w:val="0"/>
          <w:numId w:val="6"/>
        </w:numPr>
        <w:spacing w:line="360" w:lineRule="auto"/>
      </w:pPr>
      <w:r>
        <w:t>Steve believes strongly in the feudal system where people rule over their local areas and others do not interfere with their rule. It upsets him a lot when others try to move in on his land</w:t>
      </w:r>
    </w:p>
    <w:p w:rsidR="00E20B52" w:rsidRDefault="00E20B52" w:rsidP="00E56062">
      <w:pPr>
        <w:pStyle w:val="ListParagraph"/>
        <w:numPr>
          <w:ilvl w:val="0"/>
          <w:numId w:val="6"/>
        </w:numPr>
        <w:spacing w:line="360" w:lineRule="auto"/>
      </w:pPr>
      <w:r>
        <w:t>Steve is and has always been a follower of the Shinto religion</w:t>
      </w:r>
    </w:p>
    <w:p w:rsidR="00E20B52" w:rsidRDefault="00E20B52" w:rsidP="00E56062">
      <w:pPr>
        <w:pStyle w:val="ListParagraph"/>
        <w:numPr>
          <w:ilvl w:val="0"/>
          <w:numId w:val="6"/>
        </w:numPr>
        <w:spacing w:line="360" w:lineRule="auto"/>
      </w:pPr>
      <w:r>
        <w:t>His most important possessions are his two ninjatos and a locket passed down from his father</w:t>
      </w:r>
    </w:p>
    <w:p w:rsidR="00E20B52" w:rsidRDefault="00E20B52" w:rsidP="00E56062">
      <w:pPr>
        <w:pStyle w:val="ListParagraph"/>
        <w:numPr>
          <w:ilvl w:val="0"/>
          <w:numId w:val="6"/>
        </w:numPr>
        <w:spacing w:line="360" w:lineRule="auto"/>
      </w:pPr>
      <w:r>
        <w:t>He doesn’t have any pets</w:t>
      </w:r>
    </w:p>
    <w:p w:rsidR="00E20B52" w:rsidRDefault="00E20B52" w:rsidP="00E56062">
      <w:pPr>
        <w:pStyle w:val="ListParagraph"/>
        <w:numPr>
          <w:ilvl w:val="0"/>
          <w:numId w:val="6"/>
        </w:numPr>
        <w:spacing w:line="360" w:lineRule="auto"/>
      </w:pPr>
      <w:r>
        <w:t>He is a master of acrobatics and stealth</w:t>
      </w:r>
    </w:p>
    <w:p w:rsidR="00E20B52" w:rsidRDefault="00E20B52" w:rsidP="00E56062">
      <w:pPr>
        <w:pStyle w:val="ListParagraph"/>
        <w:numPr>
          <w:ilvl w:val="0"/>
          <w:numId w:val="6"/>
        </w:numPr>
        <w:spacing w:line="360" w:lineRule="auto"/>
      </w:pPr>
      <w:r>
        <w:t>The best thing that could happen to him would be to kill all those who seek to destroy him so that he could live out his life peacefully</w:t>
      </w:r>
    </w:p>
    <w:p w:rsidR="00E20B52" w:rsidRDefault="00E20B52" w:rsidP="00E56062">
      <w:pPr>
        <w:pStyle w:val="ListParagraph"/>
        <w:numPr>
          <w:ilvl w:val="0"/>
          <w:numId w:val="6"/>
        </w:numPr>
        <w:spacing w:line="360" w:lineRule="auto"/>
      </w:pPr>
      <w:r>
        <w:t>The worst thing that could happen to him would be losing all of the men under his command</w:t>
      </w:r>
    </w:p>
    <w:p w:rsidR="00E20B52" w:rsidRDefault="00E20B52" w:rsidP="00E56062">
      <w:pPr>
        <w:pStyle w:val="ListParagraph"/>
        <w:numPr>
          <w:ilvl w:val="0"/>
          <w:numId w:val="6"/>
        </w:numPr>
        <w:spacing w:line="360" w:lineRule="auto"/>
      </w:pPr>
      <w:r w:rsidRPr="00E20B52">
        <w:t>He greatly prefers tea to coffee.</w:t>
      </w:r>
    </w:p>
    <w:p w:rsidR="001C1DC3" w:rsidRPr="001C1DC3" w:rsidRDefault="001C1DC3" w:rsidP="001C1DC3">
      <w:pPr>
        <w:tabs>
          <w:tab w:val="left" w:pos="2955"/>
        </w:tabs>
        <w:rPr>
          <w:rFonts w:ascii="Calibri" w:eastAsia="Calibri" w:hAnsi="Calibri" w:cs="Calibri"/>
          <w:sz w:val="32"/>
          <w:szCs w:val="32"/>
        </w:rPr>
      </w:pPr>
      <w:r w:rsidRPr="001C1DC3">
        <w:rPr>
          <w:rFonts w:ascii="Calibri" w:eastAsia="Calibri" w:hAnsi="Calibri" w:cs="Calibri"/>
          <w:b/>
          <w:sz w:val="32"/>
          <w:szCs w:val="32"/>
          <w:u w:val="single"/>
        </w:rPr>
        <w:t>Sub Characters:</w:t>
      </w:r>
    </w:p>
    <w:p w:rsidR="001C1DC3" w:rsidRDefault="001C1DC3" w:rsidP="001C1DC3">
      <w:pPr>
        <w:rPr>
          <w:b/>
          <w:sz w:val="24"/>
          <w:szCs w:val="24"/>
          <w:u w:val="single"/>
        </w:rPr>
      </w:pPr>
      <w:r>
        <w:rPr>
          <w:b/>
          <w:sz w:val="28"/>
          <w:szCs w:val="28"/>
          <w:u w:val="single"/>
        </w:rPr>
        <w:t>Lava Land Characters:</w:t>
      </w:r>
    </w:p>
    <w:p w:rsidR="001C1DC3" w:rsidRDefault="001C1DC3" w:rsidP="001C1DC3">
      <w:r>
        <w:rPr>
          <w:b/>
          <w:sz w:val="24"/>
          <w:szCs w:val="24"/>
          <w:u w:val="single"/>
        </w:rPr>
        <w:t>Basic Enemies:</w:t>
      </w:r>
    </w:p>
    <w:p w:rsidR="001C1DC3" w:rsidRDefault="001C1DC3" w:rsidP="001C1DC3">
      <w:pPr>
        <w:pStyle w:val="ListParagraph"/>
        <w:numPr>
          <w:ilvl w:val="0"/>
          <w:numId w:val="1"/>
        </w:numPr>
      </w:pPr>
      <w:r>
        <w:lastRenderedPageBreak/>
        <w:t xml:space="preserve">Fire Elemental – </w:t>
      </w:r>
    </w:p>
    <w:p w:rsidR="001C1DC3" w:rsidRDefault="001C1DC3" w:rsidP="001C1DC3">
      <w:pPr>
        <w:pStyle w:val="ListParagraph"/>
        <w:numPr>
          <w:ilvl w:val="0"/>
          <w:numId w:val="1"/>
        </w:numPr>
      </w:pPr>
      <w:r>
        <w:t xml:space="preserve">Magma Elemental – </w:t>
      </w:r>
    </w:p>
    <w:p w:rsidR="001C1DC3" w:rsidRDefault="001C1DC3" w:rsidP="001C1DC3">
      <w:pPr>
        <w:pStyle w:val="ListParagraph"/>
        <w:numPr>
          <w:ilvl w:val="0"/>
          <w:numId w:val="1"/>
        </w:numPr>
      </w:pPr>
      <w:r>
        <w:t xml:space="preserve">Evil Pony – </w:t>
      </w:r>
    </w:p>
    <w:p w:rsidR="001C1DC3" w:rsidRDefault="001C1DC3" w:rsidP="001C1DC3">
      <w:pPr>
        <w:pStyle w:val="ListParagraph"/>
        <w:numPr>
          <w:ilvl w:val="0"/>
          <w:numId w:val="1"/>
        </w:numPr>
      </w:pPr>
      <w:r>
        <w:t xml:space="preserve">Evil Clown – </w:t>
      </w:r>
    </w:p>
    <w:p w:rsidR="001C1DC3" w:rsidRPr="00EC4E68" w:rsidRDefault="001C1DC3" w:rsidP="001C1DC3">
      <w:pPr>
        <w:pStyle w:val="ListParagraph"/>
        <w:numPr>
          <w:ilvl w:val="0"/>
          <w:numId w:val="1"/>
        </w:numPr>
      </w:pPr>
      <w:r>
        <w:t xml:space="preserve">Evil Amusement Park Characters - </w:t>
      </w:r>
    </w:p>
    <w:p w:rsidR="001C1DC3" w:rsidRDefault="001C1DC3" w:rsidP="001C1DC3">
      <w:r>
        <w:rPr>
          <w:b/>
          <w:sz w:val="24"/>
          <w:szCs w:val="24"/>
          <w:u w:val="single"/>
        </w:rPr>
        <w:t>Boss:</w:t>
      </w:r>
    </w:p>
    <w:p w:rsidR="001C1DC3" w:rsidRPr="00377C5D" w:rsidRDefault="001C1DC3" w:rsidP="001C1DC3">
      <w:pPr>
        <w:pStyle w:val="ListParagraph"/>
        <w:numPr>
          <w:ilvl w:val="0"/>
          <w:numId w:val="2"/>
        </w:numPr>
      </w:pPr>
      <w:r>
        <w:t>The Ringmaster – After the castle amidst the lava lands lost its owner and starting to crumble away, The Ringmaster came along and took the downtrodden castle and turned it into a place of business, creating the biggest amusement park on Thera, Lava Land.  Once the amusement park became profitable, the Prince came along and corrupted The Ringmaster who eventually turned Lava Land into an evil place.  The Ringmaster feeds off the fear and despair of all those who enter Lava Land.  He uses his flame whip as his main weapon, as well as flame abilities to keep people at bay.  He wears typical ringmaster garb, including the top hat and the cape, mainly wearing the colors red and black.</w:t>
      </w:r>
    </w:p>
    <w:p w:rsidR="001C1DC3" w:rsidRDefault="001C1DC3" w:rsidP="001C1DC3">
      <w:pPr>
        <w:rPr>
          <w:b/>
          <w:sz w:val="24"/>
          <w:szCs w:val="24"/>
          <w:u w:val="single"/>
        </w:rPr>
      </w:pPr>
      <w:r>
        <w:rPr>
          <w:b/>
          <w:sz w:val="28"/>
          <w:szCs w:val="28"/>
          <w:u w:val="single"/>
        </w:rPr>
        <w:t xml:space="preserve">Pirate Party Characters: </w:t>
      </w:r>
    </w:p>
    <w:p w:rsidR="001C1DC3" w:rsidRDefault="001C1DC3" w:rsidP="001C1DC3">
      <w:r>
        <w:rPr>
          <w:b/>
          <w:sz w:val="24"/>
          <w:szCs w:val="24"/>
          <w:u w:val="single"/>
        </w:rPr>
        <w:t>Basic Enemies:</w:t>
      </w:r>
    </w:p>
    <w:p w:rsidR="001C1DC3" w:rsidRDefault="001C1DC3" w:rsidP="001C1DC3">
      <w:pPr>
        <w:pStyle w:val="ListParagraph"/>
        <w:numPr>
          <w:ilvl w:val="0"/>
          <w:numId w:val="1"/>
        </w:numPr>
      </w:pPr>
      <w:r>
        <w:t xml:space="preserve">Cave Rat – </w:t>
      </w:r>
    </w:p>
    <w:p w:rsidR="001C1DC3" w:rsidRDefault="001C1DC3" w:rsidP="001C1DC3">
      <w:pPr>
        <w:pStyle w:val="ListParagraph"/>
        <w:numPr>
          <w:ilvl w:val="0"/>
          <w:numId w:val="1"/>
        </w:numPr>
      </w:pPr>
      <w:r>
        <w:t xml:space="preserve">Cave Troll – </w:t>
      </w:r>
    </w:p>
    <w:p w:rsidR="001C1DC3" w:rsidRDefault="001C1DC3" w:rsidP="001C1DC3">
      <w:pPr>
        <w:pStyle w:val="ListParagraph"/>
        <w:numPr>
          <w:ilvl w:val="0"/>
          <w:numId w:val="1"/>
        </w:numPr>
      </w:pPr>
      <w:r>
        <w:t xml:space="preserve">Pirate Henchman – </w:t>
      </w:r>
    </w:p>
    <w:p w:rsidR="001C1DC3" w:rsidRDefault="001C1DC3" w:rsidP="001C1DC3">
      <w:pPr>
        <w:pStyle w:val="ListParagraph"/>
        <w:numPr>
          <w:ilvl w:val="0"/>
          <w:numId w:val="1"/>
        </w:numPr>
      </w:pPr>
      <w:r>
        <w:t xml:space="preserve">Pirate Bodyguard – </w:t>
      </w:r>
    </w:p>
    <w:p w:rsidR="001C1DC3" w:rsidRPr="00EC4E68" w:rsidRDefault="001C1DC3" w:rsidP="001C1DC3">
      <w:pPr>
        <w:pStyle w:val="ListParagraph"/>
        <w:numPr>
          <w:ilvl w:val="0"/>
          <w:numId w:val="1"/>
        </w:numPr>
      </w:pPr>
      <w:r>
        <w:t>Spudz McTeary – This is Helga’s first mate.  He is a weak pirate character who has a soft and light-hearted personality.</w:t>
      </w:r>
    </w:p>
    <w:p w:rsidR="001C1DC3" w:rsidRDefault="001C1DC3" w:rsidP="001C1DC3">
      <w:r>
        <w:rPr>
          <w:b/>
          <w:sz w:val="24"/>
          <w:szCs w:val="24"/>
          <w:u w:val="single"/>
        </w:rPr>
        <w:t>Boss:</w:t>
      </w:r>
    </w:p>
    <w:p w:rsidR="001C1DC3" w:rsidRPr="00377C5D" w:rsidRDefault="001C1DC3" w:rsidP="001C1DC3">
      <w:pPr>
        <w:pStyle w:val="ListParagraph"/>
        <w:numPr>
          <w:ilvl w:val="0"/>
          <w:numId w:val="1"/>
        </w:numPr>
      </w:pPr>
      <w:r>
        <w:t xml:space="preserve">Helga Von-Smith – See above. </w:t>
      </w:r>
    </w:p>
    <w:p w:rsidR="001C1DC3" w:rsidRDefault="001C1DC3" w:rsidP="001C1DC3">
      <w:pPr>
        <w:rPr>
          <w:b/>
          <w:sz w:val="24"/>
          <w:szCs w:val="24"/>
          <w:u w:val="single"/>
        </w:rPr>
      </w:pPr>
      <w:r>
        <w:rPr>
          <w:b/>
          <w:sz w:val="28"/>
          <w:szCs w:val="28"/>
          <w:u w:val="single"/>
        </w:rPr>
        <w:t>Jungle Judgment Characters:</w:t>
      </w:r>
    </w:p>
    <w:p w:rsidR="001C1DC3" w:rsidRDefault="001C1DC3" w:rsidP="001C1DC3">
      <w:r>
        <w:rPr>
          <w:b/>
          <w:sz w:val="24"/>
          <w:szCs w:val="24"/>
          <w:u w:val="single"/>
        </w:rPr>
        <w:t>Basic Enemies:</w:t>
      </w:r>
    </w:p>
    <w:p w:rsidR="001C1DC3" w:rsidRDefault="001C1DC3" w:rsidP="001C1DC3">
      <w:pPr>
        <w:pStyle w:val="ListParagraph"/>
        <w:numPr>
          <w:ilvl w:val="0"/>
          <w:numId w:val="1"/>
        </w:numPr>
      </w:pPr>
      <w:r>
        <w:t xml:space="preserve">Man-Eating Plant – </w:t>
      </w:r>
    </w:p>
    <w:p w:rsidR="001C1DC3" w:rsidRDefault="001C1DC3" w:rsidP="001C1DC3">
      <w:pPr>
        <w:pStyle w:val="ListParagraph"/>
        <w:numPr>
          <w:ilvl w:val="0"/>
          <w:numId w:val="1"/>
        </w:numPr>
      </w:pPr>
      <w:r>
        <w:t xml:space="preserve">Jungle Cats – </w:t>
      </w:r>
    </w:p>
    <w:p w:rsidR="001C1DC3" w:rsidRDefault="001C1DC3" w:rsidP="001C1DC3">
      <w:pPr>
        <w:pStyle w:val="ListParagraph"/>
        <w:numPr>
          <w:ilvl w:val="0"/>
          <w:numId w:val="1"/>
        </w:numPr>
      </w:pPr>
      <w:r>
        <w:t xml:space="preserve">Jungle Snakes – </w:t>
      </w:r>
    </w:p>
    <w:p w:rsidR="001C1DC3" w:rsidRDefault="001C1DC3" w:rsidP="001C1DC3">
      <w:pPr>
        <w:pStyle w:val="ListParagraph"/>
        <w:numPr>
          <w:ilvl w:val="0"/>
          <w:numId w:val="1"/>
        </w:numPr>
      </w:pPr>
      <w:r>
        <w:t xml:space="preserve">Man-Eating Insects – </w:t>
      </w:r>
    </w:p>
    <w:p w:rsidR="001C1DC3" w:rsidRPr="00377C5D" w:rsidRDefault="001C1DC3" w:rsidP="001C1DC3">
      <w:pPr>
        <w:pStyle w:val="ListParagraph"/>
        <w:numPr>
          <w:ilvl w:val="0"/>
          <w:numId w:val="1"/>
        </w:numPr>
      </w:pPr>
      <w:r>
        <w:t xml:space="preserve">Gorillas/Monkeys/Baboons - </w:t>
      </w:r>
    </w:p>
    <w:p w:rsidR="001C1DC3" w:rsidRDefault="001C1DC3" w:rsidP="001C1DC3">
      <w:pPr>
        <w:rPr>
          <w:b/>
          <w:sz w:val="24"/>
          <w:szCs w:val="24"/>
          <w:u w:val="single"/>
        </w:rPr>
      </w:pPr>
      <w:r>
        <w:rPr>
          <w:b/>
          <w:sz w:val="24"/>
          <w:szCs w:val="24"/>
          <w:u w:val="single"/>
        </w:rPr>
        <w:t>Boss:</w:t>
      </w:r>
    </w:p>
    <w:p w:rsidR="00492439" w:rsidRDefault="001C1DC3" w:rsidP="001C1DC3">
      <w:r>
        <w:lastRenderedPageBreak/>
        <w:t>Jungle Boss – After the Prince started experimenting with genetic manipulation, he accidently created a half man, half ape that he grew to love and hate.  After raising him, he sent him to leave deep in the jungle, in a battered castle.  The half man, half ape being is incredibly strong, fast, and agile.  He is extremely smart, but doesn’t understand who he is or where he came from.  He struggles with this personality disorder, sometimes causing him to go into fits of rage where he is unstoppable.  He uses no weapons but what lies around the jungle.  He wears a brown loincloth and nothing else.</w:t>
      </w:r>
    </w:p>
    <w:p w:rsidR="001C1DC3" w:rsidRDefault="001C1DC3" w:rsidP="001C1DC3">
      <w:pPr>
        <w:rPr>
          <w:b/>
          <w:sz w:val="24"/>
          <w:szCs w:val="24"/>
          <w:u w:val="single"/>
        </w:rPr>
      </w:pPr>
      <w:r>
        <w:rPr>
          <w:b/>
          <w:sz w:val="28"/>
          <w:szCs w:val="28"/>
          <w:u w:val="single"/>
        </w:rPr>
        <w:t>Robot Level Characters:</w:t>
      </w:r>
    </w:p>
    <w:p w:rsidR="001C1DC3" w:rsidRDefault="001C1DC3" w:rsidP="001C1DC3">
      <w:r>
        <w:rPr>
          <w:b/>
          <w:sz w:val="24"/>
          <w:szCs w:val="24"/>
          <w:u w:val="single"/>
        </w:rPr>
        <w:t>Basic Enemies:</w:t>
      </w:r>
    </w:p>
    <w:p w:rsidR="001C1DC3" w:rsidRDefault="001C1DC3" w:rsidP="001C1DC3">
      <w:pPr>
        <w:pStyle w:val="ListParagraph"/>
        <w:numPr>
          <w:ilvl w:val="0"/>
          <w:numId w:val="3"/>
        </w:numPr>
      </w:pPr>
      <w:r>
        <w:t>Standard Robots - Shoot Lasers out of their hands and move pretty slowly.</w:t>
      </w:r>
    </w:p>
    <w:p w:rsidR="001C1DC3" w:rsidRDefault="001C1DC3" w:rsidP="001C1DC3">
      <w:pPr>
        <w:pStyle w:val="ListParagraph"/>
        <w:numPr>
          <w:ilvl w:val="0"/>
          <w:numId w:val="3"/>
        </w:numPr>
      </w:pPr>
      <w:r>
        <w:t>Detector Robots - Move very quickly and search for the princess. When they find the princess they alert all other robots</w:t>
      </w:r>
    </w:p>
    <w:p w:rsidR="001C1DC3" w:rsidRDefault="001C1DC3" w:rsidP="001C1DC3">
      <w:pPr>
        <w:pStyle w:val="ListParagraph"/>
        <w:numPr>
          <w:ilvl w:val="0"/>
          <w:numId w:val="3"/>
        </w:numPr>
      </w:pPr>
      <w:r>
        <w:t>Heavy Robots - Have a lot of HP and shoot rockets from both hands. Move as slowly as the standard robots</w:t>
      </w:r>
    </w:p>
    <w:p w:rsidR="001C1DC3" w:rsidRDefault="001C1DC3" w:rsidP="001C1DC3">
      <w:pPr>
        <w:rPr>
          <w:b/>
          <w:sz w:val="24"/>
          <w:szCs w:val="24"/>
          <w:u w:val="single"/>
        </w:rPr>
      </w:pPr>
      <w:r>
        <w:rPr>
          <w:b/>
          <w:sz w:val="24"/>
          <w:szCs w:val="24"/>
          <w:u w:val="single"/>
        </w:rPr>
        <w:t>Boss:</w:t>
      </w:r>
    </w:p>
    <w:p w:rsidR="00206CDF" w:rsidRDefault="00E20B52" w:rsidP="00206CDF">
      <w:pPr>
        <w:pStyle w:val="ListParagraph"/>
        <w:numPr>
          <w:ilvl w:val="0"/>
          <w:numId w:val="3"/>
        </w:numPr>
      </w:pPr>
      <w:r>
        <w:t>Boss Robot -</w:t>
      </w:r>
      <w:r w:rsidR="00206CDF">
        <w:t xml:space="preserve"> Has both lasers and rockets and moves on wheels fairly quickly. Very Mobile and has a lot of firepower</w:t>
      </w:r>
    </w:p>
    <w:p w:rsidR="00206CDF" w:rsidRDefault="00206CDF" w:rsidP="00206CDF">
      <w:pPr>
        <w:rPr>
          <w:b/>
          <w:sz w:val="24"/>
          <w:szCs w:val="24"/>
          <w:u w:val="single"/>
        </w:rPr>
      </w:pPr>
      <w:r>
        <w:rPr>
          <w:b/>
          <w:sz w:val="28"/>
          <w:szCs w:val="28"/>
          <w:u w:val="single"/>
        </w:rPr>
        <w:t>Ninja Level Characters:</w:t>
      </w:r>
    </w:p>
    <w:p w:rsidR="00206CDF" w:rsidRDefault="00206CDF" w:rsidP="00206CDF">
      <w:pPr>
        <w:tabs>
          <w:tab w:val="left" w:pos="1995"/>
        </w:tabs>
        <w:rPr>
          <w:b/>
          <w:sz w:val="24"/>
          <w:szCs w:val="24"/>
          <w:u w:val="single"/>
        </w:rPr>
      </w:pPr>
      <w:r>
        <w:rPr>
          <w:b/>
          <w:sz w:val="24"/>
          <w:szCs w:val="24"/>
          <w:u w:val="single"/>
        </w:rPr>
        <w:t>Basic Enemies:</w:t>
      </w:r>
    </w:p>
    <w:p w:rsidR="00206CDF" w:rsidRDefault="00206CDF" w:rsidP="00206CDF">
      <w:pPr>
        <w:pStyle w:val="ListParagraph"/>
        <w:numPr>
          <w:ilvl w:val="0"/>
          <w:numId w:val="4"/>
        </w:numPr>
      </w:pPr>
      <w:r>
        <w:t>Ninja - Armed with a ninjato and very fast. They jump from walls and ceilings and attack from the shadows. They also may have ranged weapons such as bows or blowguns.</w:t>
      </w:r>
    </w:p>
    <w:p w:rsidR="00206CDF" w:rsidRDefault="00206CDF" w:rsidP="00206CDF">
      <w:pPr>
        <w:pStyle w:val="ListParagraph"/>
        <w:numPr>
          <w:ilvl w:val="0"/>
          <w:numId w:val="4"/>
        </w:numPr>
      </w:pPr>
      <w:r>
        <w:t>Kung Fu Master - Have more health than ninjas and do not use weapons. Can throw the princess back and impede her progress as well as doing damage. They usually attack from more out in the open than ninjas.</w:t>
      </w:r>
    </w:p>
    <w:p w:rsidR="00206CDF" w:rsidRDefault="00206CDF" w:rsidP="00206CDF">
      <w:pPr>
        <w:pStyle w:val="ListParagraph"/>
        <w:numPr>
          <w:ilvl w:val="0"/>
          <w:numId w:val="4"/>
        </w:numPr>
      </w:pPr>
      <w:r>
        <w:t>Soldiers - More heavily armored than the ninjas. Can serve as a distraction from the ninjas to allow the ninjas to attack from behind the player</w:t>
      </w:r>
    </w:p>
    <w:p w:rsidR="00206CDF" w:rsidRDefault="00206CDF" w:rsidP="00206CDF">
      <w:pPr>
        <w:rPr>
          <w:b/>
          <w:sz w:val="24"/>
          <w:szCs w:val="24"/>
          <w:u w:val="single"/>
        </w:rPr>
      </w:pPr>
      <w:r>
        <w:rPr>
          <w:b/>
          <w:sz w:val="24"/>
          <w:szCs w:val="24"/>
          <w:u w:val="single"/>
        </w:rPr>
        <w:t>Boss:</w:t>
      </w:r>
    </w:p>
    <w:p w:rsidR="00206CDF" w:rsidRDefault="00206CDF" w:rsidP="00206CDF">
      <w:pPr>
        <w:pStyle w:val="ListParagraph"/>
        <w:numPr>
          <w:ilvl w:val="0"/>
          <w:numId w:val="4"/>
        </w:numPr>
      </w:pPr>
      <w:r>
        <w:t>Steve the Ninja – See main characters</w:t>
      </w:r>
    </w:p>
    <w:p w:rsidR="00206CDF" w:rsidRDefault="00206CDF" w:rsidP="00206CDF">
      <w:pPr>
        <w:rPr>
          <w:b/>
          <w:sz w:val="24"/>
          <w:szCs w:val="24"/>
          <w:u w:val="single"/>
        </w:rPr>
      </w:pPr>
      <w:r>
        <w:rPr>
          <w:b/>
          <w:sz w:val="28"/>
          <w:szCs w:val="28"/>
          <w:u w:val="single"/>
        </w:rPr>
        <w:t>Nazi Level Characters:</w:t>
      </w:r>
    </w:p>
    <w:p w:rsidR="00206CDF" w:rsidRDefault="00206CDF" w:rsidP="00206CDF">
      <w:pPr>
        <w:tabs>
          <w:tab w:val="left" w:pos="1995"/>
        </w:tabs>
        <w:rPr>
          <w:b/>
          <w:sz w:val="24"/>
          <w:szCs w:val="24"/>
          <w:u w:val="single"/>
        </w:rPr>
      </w:pPr>
      <w:r>
        <w:rPr>
          <w:b/>
          <w:sz w:val="24"/>
          <w:szCs w:val="24"/>
          <w:u w:val="single"/>
        </w:rPr>
        <w:t>Basic Enemies:</w:t>
      </w:r>
    </w:p>
    <w:p w:rsidR="00206CDF" w:rsidRDefault="00206CDF" w:rsidP="00206CDF">
      <w:pPr>
        <w:pStyle w:val="ListParagraph"/>
        <w:numPr>
          <w:ilvl w:val="0"/>
          <w:numId w:val="5"/>
        </w:numPr>
      </w:pPr>
      <w:r>
        <w:t>Soldiers - Serve as the most numerous enemy. Armed with bolt-action rifles or automatic weapons.</w:t>
      </w:r>
    </w:p>
    <w:p w:rsidR="00206CDF" w:rsidRDefault="00206CDF" w:rsidP="00206CDF">
      <w:pPr>
        <w:pStyle w:val="ListParagraph"/>
        <w:numPr>
          <w:ilvl w:val="0"/>
          <w:numId w:val="5"/>
        </w:numPr>
      </w:pPr>
      <w:r>
        <w:lastRenderedPageBreak/>
        <w:t>Sniper - Hides in buildings and shoots from long range and does heavy damage but does not generally move</w:t>
      </w:r>
    </w:p>
    <w:p w:rsidR="00206CDF" w:rsidRDefault="00206CDF" w:rsidP="00206CDF">
      <w:pPr>
        <w:pStyle w:val="ListParagraph"/>
        <w:numPr>
          <w:ilvl w:val="0"/>
          <w:numId w:val="5"/>
        </w:numPr>
      </w:pPr>
      <w:r>
        <w:t>Tank - Can only be destroyed with heavy weapons but cannot maneuver well, especially in tight places.</w:t>
      </w:r>
    </w:p>
    <w:p w:rsidR="00206CDF" w:rsidRDefault="00206CDF" w:rsidP="00206CDF">
      <w:pPr>
        <w:pStyle w:val="ListParagraph"/>
        <w:numPr>
          <w:ilvl w:val="0"/>
          <w:numId w:val="5"/>
        </w:numPr>
      </w:pPr>
      <w:r>
        <w:t>Planes - Attack the airship as the princess is escaping and can only be destroyed by the heavy weapons on the airship.</w:t>
      </w:r>
    </w:p>
    <w:p w:rsidR="00206CDF" w:rsidRDefault="00206CDF" w:rsidP="00206CDF">
      <w:pPr>
        <w:rPr>
          <w:b/>
          <w:sz w:val="24"/>
          <w:szCs w:val="24"/>
          <w:u w:val="single"/>
        </w:rPr>
      </w:pPr>
      <w:r>
        <w:rPr>
          <w:b/>
          <w:sz w:val="24"/>
          <w:szCs w:val="24"/>
          <w:u w:val="single"/>
        </w:rPr>
        <w:t>Boss:</w:t>
      </w:r>
    </w:p>
    <w:p w:rsidR="00206CDF" w:rsidRPr="00627BCD" w:rsidRDefault="00206CDF" w:rsidP="00206CDF">
      <w:pPr>
        <w:pStyle w:val="ListParagraph"/>
        <w:numPr>
          <w:ilvl w:val="0"/>
          <w:numId w:val="5"/>
        </w:numPr>
      </w:pPr>
      <w:r>
        <w:t xml:space="preserve">Airship Captain - The boss of this level, located on the airship that the princess steals. </w:t>
      </w:r>
      <w:r w:rsidR="00E20B52">
        <w:t>Have</w:t>
      </w:r>
      <w:r>
        <w:t xml:space="preserve"> a lot of soldiers fighting </w:t>
      </w:r>
      <w:r w:rsidR="00054D98">
        <w:t>alongside</w:t>
      </w:r>
      <w:r>
        <w:t xml:space="preserve"> him. He has heavy weapons and a lot of health.</w:t>
      </w:r>
    </w:p>
    <w:p w:rsidR="00206CDF" w:rsidRDefault="00206CDF" w:rsidP="00206CDF">
      <w:pPr>
        <w:rPr>
          <w:b/>
          <w:sz w:val="24"/>
          <w:szCs w:val="24"/>
          <w:u w:val="single"/>
        </w:rPr>
      </w:pPr>
    </w:p>
    <w:p w:rsidR="00206CDF" w:rsidRPr="00206CDF" w:rsidRDefault="00206CDF" w:rsidP="00206CDF"/>
    <w:p w:rsidR="00206CDF" w:rsidRDefault="00206CDF" w:rsidP="00206CDF">
      <w:pPr>
        <w:tabs>
          <w:tab w:val="left" w:pos="1995"/>
        </w:tabs>
      </w:pPr>
    </w:p>
    <w:sectPr w:rsidR="00206C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3"/>
    <w:lvl w:ilvl="0">
      <w:start w:val="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1">
    <w:nsid w:val="00000004"/>
    <w:multiLevelType w:val="multilevel"/>
    <w:tmpl w:val="00000004"/>
    <w:name w:val="WW8Num4"/>
    <w:lvl w:ilvl="0">
      <w:start w:val="13"/>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2">
    <w:nsid w:val="00000005"/>
    <w:multiLevelType w:val="multilevel"/>
    <w:tmpl w:val="00000005"/>
    <w:name w:val="WW8Num5"/>
    <w:lvl w:ilvl="0">
      <w:start w:val="15"/>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3">
    <w:nsid w:val="00000006"/>
    <w:multiLevelType w:val="multilevel"/>
    <w:tmpl w:val="00000006"/>
    <w:name w:val="WW8Num6"/>
    <w:lvl w:ilvl="0">
      <w:start w:val="18"/>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4">
    <w:nsid w:val="00000008"/>
    <w:multiLevelType w:val="multilevel"/>
    <w:tmpl w:val="00000008"/>
    <w:name w:val="WW8Num8"/>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5">
    <w:nsid w:val="0000000A"/>
    <w:multiLevelType w:val="multilevel"/>
    <w:tmpl w:val="0000000A"/>
    <w:name w:val="WW8Num10"/>
    <w:lvl w:ilvl="0">
      <w:start w:val="5"/>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6">
    <w:nsid w:val="0000000B"/>
    <w:multiLevelType w:val="multilevel"/>
    <w:tmpl w:val="0000000B"/>
    <w:name w:val="WW8Num11"/>
    <w:lvl w:ilvl="0">
      <w:start w:val="6"/>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7">
    <w:nsid w:val="0000000C"/>
    <w:multiLevelType w:val="multilevel"/>
    <w:tmpl w:val="0000000C"/>
    <w:name w:val="WW8Num12"/>
    <w:lvl w:ilvl="0">
      <w:start w:val="1"/>
      <w:numFmt w:val="decimal"/>
      <w:lvlText w:val="%1."/>
      <w:lvlJc w:val="left"/>
      <w:pPr>
        <w:tabs>
          <w:tab w:val="num" w:pos="707"/>
        </w:tabs>
        <w:ind w:left="707" w:hanging="283"/>
      </w:pPr>
    </w:lvl>
    <w:lvl w:ilvl="1">
      <w:start w:val="1"/>
      <w:numFmt w:val="decimal"/>
      <w:lvlText w:val="%2."/>
      <w:lvlJc w:val="left"/>
      <w:pPr>
        <w:tabs>
          <w:tab w:val="num" w:pos="1414"/>
        </w:tabs>
        <w:ind w:left="1414" w:hanging="283"/>
      </w:pPr>
    </w:lvl>
    <w:lvl w:ilvl="2">
      <w:start w:val="1"/>
      <w:numFmt w:val="decimal"/>
      <w:lvlText w:val="%3."/>
      <w:lvlJc w:val="left"/>
      <w:pPr>
        <w:tabs>
          <w:tab w:val="num" w:pos="2121"/>
        </w:tabs>
        <w:ind w:left="2121" w:hanging="283"/>
      </w:pPr>
    </w:lvl>
    <w:lvl w:ilvl="3">
      <w:start w:val="1"/>
      <w:numFmt w:val="decimal"/>
      <w:lvlText w:val="%4."/>
      <w:lvlJc w:val="left"/>
      <w:pPr>
        <w:tabs>
          <w:tab w:val="num" w:pos="2828"/>
        </w:tabs>
        <w:ind w:left="2828" w:hanging="283"/>
      </w:pPr>
    </w:lvl>
    <w:lvl w:ilvl="4">
      <w:start w:val="1"/>
      <w:numFmt w:val="decimal"/>
      <w:lvlText w:val="%5."/>
      <w:lvlJc w:val="left"/>
      <w:pPr>
        <w:tabs>
          <w:tab w:val="num" w:pos="3535"/>
        </w:tabs>
        <w:ind w:left="3535" w:hanging="283"/>
      </w:pPr>
    </w:lvl>
    <w:lvl w:ilvl="5">
      <w:start w:val="1"/>
      <w:numFmt w:val="decimal"/>
      <w:lvlText w:val="%6."/>
      <w:lvlJc w:val="left"/>
      <w:pPr>
        <w:tabs>
          <w:tab w:val="num" w:pos="4242"/>
        </w:tabs>
        <w:ind w:left="4242" w:hanging="283"/>
      </w:pPr>
    </w:lvl>
    <w:lvl w:ilvl="6">
      <w:start w:val="1"/>
      <w:numFmt w:val="decimal"/>
      <w:lvlText w:val="%7."/>
      <w:lvlJc w:val="left"/>
      <w:pPr>
        <w:tabs>
          <w:tab w:val="num" w:pos="4949"/>
        </w:tabs>
        <w:ind w:left="4949" w:hanging="283"/>
      </w:pPr>
    </w:lvl>
    <w:lvl w:ilvl="7">
      <w:start w:val="1"/>
      <w:numFmt w:val="decimal"/>
      <w:lvlText w:val="%8."/>
      <w:lvlJc w:val="left"/>
      <w:pPr>
        <w:tabs>
          <w:tab w:val="num" w:pos="5656"/>
        </w:tabs>
        <w:ind w:left="5656" w:hanging="283"/>
      </w:pPr>
    </w:lvl>
    <w:lvl w:ilvl="8">
      <w:start w:val="1"/>
      <w:numFmt w:val="decimal"/>
      <w:lvlText w:val="%9."/>
      <w:lvlJc w:val="left"/>
      <w:pPr>
        <w:tabs>
          <w:tab w:val="num" w:pos="6363"/>
        </w:tabs>
        <w:ind w:left="6363" w:hanging="283"/>
      </w:pPr>
    </w:lvl>
  </w:abstractNum>
  <w:abstractNum w:abstractNumId="8">
    <w:nsid w:val="06CB45A1"/>
    <w:multiLevelType w:val="hybridMultilevel"/>
    <w:tmpl w:val="D0608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9A65ADE"/>
    <w:multiLevelType w:val="hybridMultilevel"/>
    <w:tmpl w:val="BFB63C7C"/>
    <w:lvl w:ilvl="0" w:tplc="04090011">
      <w:start w:val="1"/>
      <w:numFmt w:val="decimal"/>
      <w:lvlText w:val="%1)"/>
      <w:lvlJc w:val="left"/>
      <w:pPr>
        <w:ind w:left="720" w:hanging="360"/>
      </w:pPr>
    </w:lvl>
    <w:lvl w:ilvl="1" w:tplc="E06E87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5834CC"/>
    <w:multiLevelType w:val="hybridMultilevel"/>
    <w:tmpl w:val="54A6B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FF96BA1"/>
    <w:multiLevelType w:val="hybridMultilevel"/>
    <w:tmpl w:val="33FA5606"/>
    <w:lvl w:ilvl="0" w:tplc="04090011">
      <w:start w:val="1"/>
      <w:numFmt w:val="decimal"/>
      <w:lvlText w:val="%1)"/>
      <w:lvlJc w:val="left"/>
      <w:pPr>
        <w:ind w:left="720" w:hanging="360"/>
      </w:pPr>
      <w:rPr>
        <w:rFonts w:hint="default"/>
      </w:rPr>
    </w:lvl>
    <w:lvl w:ilvl="1" w:tplc="A764497E">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0C7A96"/>
    <w:multiLevelType w:val="hybridMultilevel"/>
    <w:tmpl w:val="34786B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4A3864"/>
    <w:multiLevelType w:val="hybridMultilevel"/>
    <w:tmpl w:val="18921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38263C"/>
    <w:multiLevelType w:val="multilevel"/>
    <w:tmpl w:val="2AF2F7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CAA2E50"/>
    <w:multiLevelType w:val="hybridMultilevel"/>
    <w:tmpl w:val="FBB01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FA6343"/>
    <w:multiLevelType w:val="hybridMultilevel"/>
    <w:tmpl w:val="DC8207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8413AA"/>
    <w:multiLevelType w:val="hybridMultilevel"/>
    <w:tmpl w:val="494AFC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2920B0"/>
    <w:multiLevelType w:val="hybridMultilevel"/>
    <w:tmpl w:val="C11E50F4"/>
    <w:lvl w:ilvl="0" w:tplc="84809D94">
      <w:start w:val="9"/>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491F796F"/>
    <w:multiLevelType w:val="multilevel"/>
    <w:tmpl w:val="DF74E0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BC757C5"/>
    <w:multiLevelType w:val="hybridMultilevel"/>
    <w:tmpl w:val="D0E80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1636BF"/>
    <w:multiLevelType w:val="hybridMultilevel"/>
    <w:tmpl w:val="1C180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A1268"/>
    <w:multiLevelType w:val="hybridMultilevel"/>
    <w:tmpl w:val="8EE20964"/>
    <w:lvl w:ilvl="0" w:tplc="04090001">
      <w:start w:val="1"/>
      <w:numFmt w:val="bullet"/>
      <w:lvlText w:val=""/>
      <w:lvlJc w:val="left"/>
      <w:pPr>
        <w:ind w:left="720" w:hanging="360"/>
      </w:pPr>
      <w:rPr>
        <w:rFonts w:ascii="Symbol" w:hAnsi="Symbol" w:hint="default"/>
      </w:rPr>
    </w:lvl>
    <w:lvl w:ilvl="1" w:tplc="A764497E">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293FA8"/>
    <w:multiLevelType w:val="hybridMultilevel"/>
    <w:tmpl w:val="A42E1476"/>
    <w:lvl w:ilvl="0" w:tplc="04090001">
      <w:start w:val="1"/>
      <w:numFmt w:val="bullet"/>
      <w:lvlText w:val=""/>
      <w:lvlJc w:val="left"/>
      <w:pPr>
        <w:ind w:left="720" w:hanging="360"/>
      </w:pPr>
      <w:rPr>
        <w:rFonts w:ascii="Symbol" w:hAnsi="Symbol" w:hint="default"/>
      </w:rPr>
    </w:lvl>
    <w:lvl w:ilvl="1" w:tplc="E06E879A">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B1172F"/>
    <w:multiLevelType w:val="hybridMultilevel"/>
    <w:tmpl w:val="A98E55A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71D42BA0">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B9256E"/>
    <w:multiLevelType w:val="hybridMultilevel"/>
    <w:tmpl w:val="F75AD8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B921FC3"/>
    <w:multiLevelType w:val="hybridMultilevel"/>
    <w:tmpl w:val="7458E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1741D2"/>
    <w:multiLevelType w:val="hybridMultilevel"/>
    <w:tmpl w:val="B8949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13"/>
  </w:num>
  <w:num w:numId="3">
    <w:abstractNumId w:val="26"/>
  </w:num>
  <w:num w:numId="4">
    <w:abstractNumId w:val="27"/>
  </w:num>
  <w:num w:numId="5">
    <w:abstractNumId w:val="8"/>
  </w:num>
  <w:num w:numId="6">
    <w:abstractNumId w:val="20"/>
  </w:num>
  <w:num w:numId="7">
    <w:abstractNumId w:val="16"/>
  </w:num>
  <w:num w:numId="8">
    <w:abstractNumId w:val="9"/>
  </w:num>
  <w:num w:numId="9">
    <w:abstractNumId w:val="11"/>
  </w:num>
  <w:num w:numId="10">
    <w:abstractNumId w:val="0"/>
  </w:num>
  <w:num w:numId="11">
    <w:abstractNumId w:val="1"/>
  </w:num>
  <w:num w:numId="12">
    <w:abstractNumId w:val="2"/>
  </w:num>
  <w:num w:numId="13">
    <w:abstractNumId w:val="3"/>
  </w:num>
  <w:num w:numId="14">
    <w:abstractNumId w:val="25"/>
  </w:num>
  <w:num w:numId="15">
    <w:abstractNumId w:val="4"/>
  </w:num>
  <w:num w:numId="16">
    <w:abstractNumId w:val="5"/>
  </w:num>
  <w:num w:numId="17">
    <w:abstractNumId w:val="6"/>
  </w:num>
  <w:num w:numId="18">
    <w:abstractNumId w:val="7"/>
  </w:num>
  <w:num w:numId="19">
    <w:abstractNumId w:val="24"/>
  </w:num>
  <w:num w:numId="20">
    <w:abstractNumId w:val="12"/>
  </w:num>
  <w:num w:numId="21">
    <w:abstractNumId w:val="22"/>
  </w:num>
  <w:num w:numId="22">
    <w:abstractNumId w:val="15"/>
  </w:num>
  <w:num w:numId="23">
    <w:abstractNumId w:val="18"/>
  </w:num>
  <w:num w:numId="24">
    <w:abstractNumId w:val="23"/>
  </w:num>
  <w:num w:numId="25">
    <w:abstractNumId w:val="21"/>
  </w:num>
  <w:num w:numId="26">
    <w:abstractNumId w:val="19"/>
    <w:lvlOverride w:ilvl="0">
      <w:lvl w:ilvl="0">
        <w:numFmt w:val="decimal"/>
        <w:lvlText w:val="%1."/>
        <w:lvlJc w:val="left"/>
      </w:lvl>
    </w:lvlOverride>
  </w:num>
  <w:num w:numId="27">
    <w:abstractNumId w:val="10"/>
  </w:num>
  <w:num w:numId="28">
    <w:abstractNumId w:val="14"/>
    <w:lvlOverride w:ilvl="1">
      <w:lvl w:ilvl="1">
        <w:numFmt w:val="bullet"/>
        <w:lvlText w:val=""/>
        <w:lvlJc w:val="left"/>
        <w:pPr>
          <w:tabs>
            <w:tab w:val="num" w:pos="1440"/>
          </w:tabs>
          <w:ind w:left="1440" w:hanging="360"/>
        </w:pPr>
        <w:rPr>
          <w:rFonts w:ascii="Symbol" w:hAnsi="Symbol"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771B"/>
    <w:rsid w:val="00054D98"/>
    <w:rsid w:val="000D4C8E"/>
    <w:rsid w:val="00116036"/>
    <w:rsid w:val="00193A9E"/>
    <w:rsid w:val="001C1DC3"/>
    <w:rsid w:val="00206CDF"/>
    <w:rsid w:val="0021139B"/>
    <w:rsid w:val="00293216"/>
    <w:rsid w:val="00392D84"/>
    <w:rsid w:val="00492439"/>
    <w:rsid w:val="00507556"/>
    <w:rsid w:val="00591AE0"/>
    <w:rsid w:val="005F4FDD"/>
    <w:rsid w:val="0071771B"/>
    <w:rsid w:val="00840997"/>
    <w:rsid w:val="00927F24"/>
    <w:rsid w:val="00971AE1"/>
    <w:rsid w:val="00A53BE9"/>
    <w:rsid w:val="00AA48BA"/>
    <w:rsid w:val="00C46F4D"/>
    <w:rsid w:val="00C642B6"/>
    <w:rsid w:val="00D51B61"/>
    <w:rsid w:val="00D54332"/>
    <w:rsid w:val="00E12B47"/>
    <w:rsid w:val="00E20B52"/>
    <w:rsid w:val="00E44C39"/>
    <w:rsid w:val="00E56062"/>
    <w:rsid w:val="00E705C5"/>
    <w:rsid w:val="00EA4A32"/>
    <w:rsid w:val="00F157AD"/>
    <w:rsid w:val="00FB7D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71B"/>
    <w:rPr>
      <w:rFonts w:eastAsiaTheme="minorEastAs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DC3"/>
    <w:pPr>
      <w:ind w:left="720"/>
      <w:contextualSpacing/>
    </w:pPr>
    <w:rPr>
      <w:rFonts w:eastAsiaTheme="minorHAnsi"/>
    </w:rPr>
  </w:style>
  <w:style w:type="paragraph" w:styleId="BodyText">
    <w:name w:val="Body Text"/>
    <w:basedOn w:val="Normal"/>
    <w:link w:val="BodyTextChar"/>
    <w:rsid w:val="005F4FDD"/>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BodyTextChar">
    <w:name w:val="Body Text Char"/>
    <w:basedOn w:val="DefaultParagraphFont"/>
    <w:link w:val="BodyText"/>
    <w:rsid w:val="005F4FDD"/>
    <w:rPr>
      <w:rFonts w:ascii="Times New Roman" w:eastAsia="SimSun" w:hAnsi="Times New Roman" w:cs="Mangal"/>
      <w:kern w:val="1"/>
      <w:sz w:val="24"/>
      <w:szCs w:val="24"/>
      <w:lang w:eastAsia="hi-IN" w:bidi="hi-IN"/>
    </w:rPr>
  </w:style>
  <w:style w:type="paragraph" w:styleId="BalloonText">
    <w:name w:val="Balloon Text"/>
    <w:basedOn w:val="Normal"/>
    <w:link w:val="BalloonTextChar"/>
    <w:uiPriority w:val="99"/>
    <w:semiHidden/>
    <w:unhideWhenUsed/>
    <w:rsid w:val="00E705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5C5"/>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771B"/>
    <w:rPr>
      <w:rFonts w:eastAsiaTheme="minorEastAsi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1DC3"/>
    <w:pPr>
      <w:ind w:left="720"/>
      <w:contextualSpacing/>
    </w:pPr>
    <w:rPr>
      <w:rFonts w:eastAsiaTheme="minorHAnsi"/>
    </w:rPr>
  </w:style>
  <w:style w:type="paragraph" w:styleId="BodyText">
    <w:name w:val="Body Text"/>
    <w:basedOn w:val="Normal"/>
    <w:link w:val="BodyTextChar"/>
    <w:rsid w:val="005F4FDD"/>
    <w:pPr>
      <w:widowControl w:val="0"/>
      <w:suppressAutoHyphens/>
      <w:spacing w:after="120" w:line="240" w:lineRule="auto"/>
    </w:pPr>
    <w:rPr>
      <w:rFonts w:ascii="Times New Roman" w:eastAsia="SimSun" w:hAnsi="Times New Roman" w:cs="Mangal"/>
      <w:kern w:val="1"/>
      <w:sz w:val="24"/>
      <w:szCs w:val="24"/>
      <w:lang w:eastAsia="hi-IN" w:bidi="hi-IN"/>
    </w:rPr>
  </w:style>
  <w:style w:type="character" w:customStyle="1" w:styleId="BodyTextChar">
    <w:name w:val="Body Text Char"/>
    <w:basedOn w:val="DefaultParagraphFont"/>
    <w:link w:val="BodyText"/>
    <w:rsid w:val="005F4FDD"/>
    <w:rPr>
      <w:rFonts w:ascii="Times New Roman" w:eastAsia="SimSun" w:hAnsi="Times New Roman" w:cs="Mangal"/>
      <w:kern w:val="1"/>
      <w:sz w:val="24"/>
      <w:szCs w:val="24"/>
      <w:lang w:eastAsia="hi-IN" w:bidi="hi-IN"/>
    </w:rPr>
  </w:style>
  <w:style w:type="paragraph" w:styleId="BalloonText">
    <w:name w:val="Balloon Text"/>
    <w:basedOn w:val="Normal"/>
    <w:link w:val="BalloonTextChar"/>
    <w:uiPriority w:val="99"/>
    <w:semiHidden/>
    <w:unhideWhenUsed/>
    <w:rsid w:val="00E705C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05C5"/>
    <w:rPr>
      <w:rFonts w:ascii="Tahoma" w:eastAsiaTheme="minorEastAsi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15</Pages>
  <Words>3620</Words>
  <Characters>20640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Zachary H Pligge</dc:creator>
  <cp:lastModifiedBy>Zachary H Pligge</cp:lastModifiedBy>
  <cp:revision>18</cp:revision>
  <dcterms:created xsi:type="dcterms:W3CDTF">2011-02-04T15:09:00Z</dcterms:created>
  <dcterms:modified xsi:type="dcterms:W3CDTF">2011-02-21T14:57:00Z</dcterms:modified>
</cp:coreProperties>
</file>